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51FF7E6" w14:textId="601B0E08" w:rsidR="00196293" w:rsidRPr="00196293" w:rsidRDefault="00196293" w:rsidP="00196293">
      <w:pPr>
        <w:jc w:val="right"/>
        <w:rPr>
          <w:b/>
          <w:bCs/>
        </w:rPr>
      </w:pPr>
      <w:r w:rsidRPr="00196293">
        <w:rPr>
          <w:b/>
          <w:bCs/>
        </w:rPr>
        <w:t>PL</w:t>
      </w:r>
      <w:r w:rsidR="00B62F96">
        <w:rPr>
          <w:b/>
          <w:bCs/>
        </w:rPr>
        <w:t>1</w:t>
      </w:r>
      <w:r w:rsidR="00A75977">
        <w:rPr>
          <w:b/>
          <w:bCs/>
        </w:rPr>
        <w:t>1</w:t>
      </w:r>
      <w:r w:rsidRPr="00196293">
        <w:rPr>
          <w:b/>
          <w:bCs/>
        </w:rPr>
        <w:t>-</w:t>
      </w:r>
      <w:r>
        <w:rPr>
          <w:b/>
          <w:bCs/>
        </w:rPr>
        <w:t>B</w:t>
      </w:r>
      <w:r w:rsidR="00666E2B">
        <w:rPr>
          <w:b/>
          <w:bCs/>
        </w:rPr>
        <w:t>C</w:t>
      </w:r>
      <w:r w:rsidR="00F30316">
        <w:rPr>
          <w:b/>
          <w:bCs/>
        </w:rPr>
        <w:t>Đ</w:t>
      </w:r>
      <w:r w:rsidR="00426AC8">
        <w:rPr>
          <w:b/>
          <w:bCs/>
        </w:rPr>
        <w:t>G</w:t>
      </w:r>
      <w:r w:rsidR="00666E2B">
        <w:rPr>
          <w:b/>
          <w:bCs/>
        </w:rPr>
        <w:t>KQ</w:t>
      </w:r>
    </w:p>
    <w:p w14:paraId="3FE8563D" w14:textId="1A510DF3" w:rsidR="00245C59" w:rsidRDefault="003C4F16" w:rsidP="00196293">
      <w:pPr>
        <w:jc w:val="right"/>
      </w:pPr>
      <w:r>
        <w:rPr>
          <w:lang w:val="vi-VN"/>
        </w:rPr>
        <w:t>2471</w:t>
      </w:r>
      <w:r w:rsidR="00196293">
        <w:t>/QĐ-BKHCN</w:t>
      </w:r>
    </w:p>
    <w:p w14:paraId="3DE6412D" w14:textId="77777777" w:rsidR="00196293" w:rsidRDefault="00196293" w:rsidP="00D9668A"/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30"/>
        <w:gridCol w:w="5310"/>
      </w:tblGrid>
      <w:tr w:rsidR="00196293" w14:paraId="32C5CFEF" w14:textId="77777777" w:rsidTr="005036A2">
        <w:tc>
          <w:tcPr>
            <w:tcW w:w="4230" w:type="dxa"/>
            <w:shd w:val="clear" w:color="auto" w:fill="auto"/>
          </w:tcPr>
          <w:p w14:paraId="1A006468" w14:textId="77777777" w:rsidR="00196293" w:rsidRPr="003C1D56" w:rsidRDefault="00196293" w:rsidP="005036A2">
            <w:pPr>
              <w:rPr>
                <w:b/>
              </w:rPr>
            </w:pPr>
            <w:r w:rsidRPr="003C1D56">
              <w:rPr>
                <w:b/>
              </w:rPr>
              <w:t>BỘ KHOA HỌC VÀ CÔNG NGHỆ</w:t>
            </w:r>
          </w:p>
          <w:p w14:paraId="1C189C83" w14:textId="67A47A29" w:rsidR="00196293" w:rsidRPr="003C1D56" w:rsidRDefault="009519A1" w:rsidP="005036A2">
            <w:pPr>
              <w:rPr>
                <w:b/>
              </w:rPr>
            </w:pPr>
            <w:r>
              <w:rPr>
                <w:b/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3840" behindDoc="0" locked="0" layoutInCell="1" allowOverlap="1" wp14:anchorId="488272C7" wp14:editId="08CE266B">
                      <wp:simplePos x="0" y="0"/>
                      <wp:positionH relativeFrom="column">
                        <wp:posOffset>487680</wp:posOffset>
                      </wp:positionH>
                      <wp:positionV relativeFrom="paragraph">
                        <wp:posOffset>67944</wp:posOffset>
                      </wp:positionV>
                      <wp:extent cx="1240790" cy="0"/>
                      <wp:effectExtent l="19050" t="19050" r="16510" b="19050"/>
                      <wp:wrapNone/>
                      <wp:docPr id="2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079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11B981B" id="Line 2" o:spid="_x0000_s1026" style="position:absolute;z-index:2516838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4pt,5.35pt" to="136.1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" strokeweight=".26mm">
                      <v:stroke joinstyle="miter" endcap="square"/>
                    </v:line>
                  </w:pict>
                </mc:Fallback>
              </mc:AlternateContent>
            </w:r>
          </w:p>
        </w:tc>
        <w:tc>
          <w:tcPr>
            <w:tcW w:w="5310" w:type="dxa"/>
            <w:shd w:val="clear" w:color="auto" w:fill="auto"/>
          </w:tcPr>
          <w:p w14:paraId="7738FFF0" w14:textId="77777777" w:rsidR="00196293" w:rsidRDefault="00196293" w:rsidP="005036A2">
            <w:pPr>
              <w:rPr>
                <w:b/>
                <w:sz w:val="26"/>
                <w:szCs w:val="26"/>
              </w:rPr>
            </w:pPr>
            <w:r>
              <w:rPr>
                <w:b/>
              </w:rPr>
              <w:t>CỘNG HOÀ XÃ HỘI CHỦ NGHĨA VIỆT NAM</w:t>
            </w:r>
          </w:p>
          <w:p w14:paraId="60BF9CC9" w14:textId="77777777" w:rsidR="00196293" w:rsidRPr="000921C5" w:rsidRDefault="00196293" w:rsidP="005036A2">
            <w:pPr>
              <w:jc w:val="center"/>
              <w:rPr>
                <w:sz w:val="26"/>
              </w:rPr>
            </w:pPr>
            <w:proofErr w:type="spellStart"/>
            <w:r w:rsidRPr="000921C5">
              <w:rPr>
                <w:b/>
                <w:sz w:val="28"/>
                <w:szCs w:val="26"/>
              </w:rPr>
              <w:t>Độc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0921C5">
              <w:rPr>
                <w:b/>
                <w:sz w:val="28"/>
                <w:szCs w:val="26"/>
              </w:rPr>
              <w:t>lập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</w:t>
            </w:r>
            <w:r>
              <w:rPr>
                <w:b/>
                <w:sz w:val="28"/>
                <w:szCs w:val="26"/>
              </w:rPr>
              <w:t>-</w:t>
            </w:r>
            <w:r w:rsidRPr="000921C5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0921C5">
              <w:rPr>
                <w:b/>
                <w:sz w:val="28"/>
                <w:szCs w:val="26"/>
              </w:rPr>
              <w:t>Tự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do</w:t>
            </w:r>
            <w:r>
              <w:rPr>
                <w:b/>
                <w:sz w:val="28"/>
                <w:szCs w:val="26"/>
              </w:rPr>
              <w:t xml:space="preserve"> </w:t>
            </w:r>
            <w:r w:rsidRPr="000921C5">
              <w:rPr>
                <w:b/>
                <w:sz w:val="28"/>
                <w:szCs w:val="26"/>
              </w:rPr>
              <w:t xml:space="preserve">- </w:t>
            </w:r>
            <w:proofErr w:type="spellStart"/>
            <w:r w:rsidRPr="000921C5">
              <w:rPr>
                <w:b/>
                <w:sz w:val="28"/>
                <w:szCs w:val="26"/>
              </w:rPr>
              <w:t>Hạnh</w:t>
            </w:r>
            <w:proofErr w:type="spellEnd"/>
            <w:r w:rsidRPr="000921C5">
              <w:rPr>
                <w:b/>
                <w:sz w:val="28"/>
                <w:szCs w:val="26"/>
              </w:rPr>
              <w:t xml:space="preserve"> </w:t>
            </w:r>
            <w:proofErr w:type="spellStart"/>
            <w:r w:rsidRPr="000921C5">
              <w:rPr>
                <w:b/>
                <w:sz w:val="28"/>
                <w:szCs w:val="26"/>
              </w:rPr>
              <w:t>phúc</w:t>
            </w:r>
            <w:proofErr w:type="spellEnd"/>
          </w:p>
          <w:p w14:paraId="31EEBBF0" w14:textId="4DBF5F31" w:rsidR="00196293" w:rsidRDefault="009519A1" w:rsidP="005036A2">
            <w:pPr>
              <w:jc w:val="center"/>
              <w:rPr>
                <w:b/>
              </w:rPr>
            </w:pPr>
            <w:r>
              <w:rPr>
                <w:noProof/>
                <w:lang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84864" behindDoc="0" locked="0" layoutInCell="1" allowOverlap="1" wp14:anchorId="4F7A183B" wp14:editId="59AC9AE6">
                      <wp:simplePos x="0" y="0"/>
                      <wp:positionH relativeFrom="column">
                        <wp:posOffset>560070</wp:posOffset>
                      </wp:positionH>
                      <wp:positionV relativeFrom="paragraph">
                        <wp:posOffset>64134</wp:posOffset>
                      </wp:positionV>
                      <wp:extent cx="2129790" cy="0"/>
                      <wp:effectExtent l="19050" t="19050" r="22860" b="19050"/>
                      <wp:wrapNone/>
                      <wp:docPr id="1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9790" cy="0"/>
                              </a:xfrm>
                              <a:prstGeom prst="line">
                                <a:avLst/>
                              </a:prstGeom>
                              <a:noFill/>
                              <a:ln w="9360" cap="sq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C79932" id="Line 3" o:spid="_x0000_s1026" style="position:absolute;z-index:2516848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4.1pt,5.05pt" to="211.8pt,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" strokeweight=".26mm">
                      <v:stroke joinstyle="miter" endcap="square"/>
                    </v:line>
                  </w:pict>
                </mc:Fallback>
              </mc:AlternateContent>
            </w:r>
          </w:p>
          <w:p w14:paraId="2EACB5C3" w14:textId="7331AEA3" w:rsidR="00196293" w:rsidRPr="003F7E50" w:rsidRDefault="003F7E50" w:rsidP="005036A2">
            <w:pPr>
              <w:jc w:val="center"/>
              <w:rPr>
                <w:bCs/>
                <w:i/>
                <w:iCs/>
                <w:sz w:val="26"/>
                <w:szCs w:val="26"/>
              </w:rPr>
            </w:pPr>
            <w:r w:rsidRPr="003F7E50">
              <w:rPr>
                <w:bCs/>
                <w:i/>
                <w:iCs/>
                <w:sz w:val="26"/>
                <w:szCs w:val="26"/>
              </w:rPr>
              <w:t xml:space="preserve">…, </w:t>
            </w:r>
            <w:proofErr w:type="spellStart"/>
            <w:r w:rsidRPr="003F7E50">
              <w:rPr>
                <w:bCs/>
                <w:i/>
                <w:iCs/>
                <w:sz w:val="26"/>
                <w:szCs w:val="26"/>
              </w:rPr>
              <w:t>ngày</w:t>
            </w:r>
            <w:proofErr w:type="spellEnd"/>
            <w:r w:rsidRPr="003F7E50">
              <w:rPr>
                <w:bCs/>
                <w:i/>
                <w:iCs/>
                <w:sz w:val="26"/>
                <w:szCs w:val="26"/>
              </w:rPr>
              <w:t xml:space="preserve">… </w:t>
            </w:r>
            <w:proofErr w:type="spellStart"/>
            <w:r w:rsidRPr="003F7E50">
              <w:rPr>
                <w:bCs/>
                <w:i/>
                <w:iCs/>
                <w:sz w:val="26"/>
                <w:szCs w:val="26"/>
              </w:rPr>
              <w:t>tháng</w:t>
            </w:r>
            <w:proofErr w:type="spellEnd"/>
            <w:r w:rsidRPr="003F7E50">
              <w:rPr>
                <w:bCs/>
                <w:i/>
                <w:iCs/>
                <w:sz w:val="26"/>
                <w:szCs w:val="26"/>
              </w:rPr>
              <w:t>…</w:t>
            </w:r>
            <w:proofErr w:type="spellStart"/>
            <w:r w:rsidRPr="003F7E50">
              <w:rPr>
                <w:bCs/>
                <w:i/>
                <w:iCs/>
                <w:sz w:val="26"/>
                <w:szCs w:val="26"/>
              </w:rPr>
              <w:t>năm</w:t>
            </w:r>
            <w:proofErr w:type="spellEnd"/>
            <w:r w:rsidRPr="003F7E50">
              <w:rPr>
                <w:bCs/>
                <w:i/>
                <w:iCs/>
                <w:sz w:val="26"/>
                <w:szCs w:val="26"/>
              </w:rPr>
              <w:t xml:space="preserve"> 20</w:t>
            </w:r>
          </w:p>
        </w:tc>
      </w:tr>
    </w:tbl>
    <w:p w14:paraId="6FCA8CA4" w14:textId="77777777" w:rsidR="00196293" w:rsidRDefault="00196293" w:rsidP="00D9668A"/>
    <w:p w14:paraId="1B364603" w14:textId="6524E3BA" w:rsidR="00D775F9" w:rsidRDefault="00245C59" w:rsidP="00F21C0F">
      <w:pPr>
        <w:pStyle w:val="Heading1"/>
        <w:ind w:left="0" w:hanging="6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B</w:t>
      </w:r>
      <w:r w:rsidR="00666E2B">
        <w:rPr>
          <w:rFonts w:ascii="Times New Roman" w:hAnsi="Times New Roman" w:cs="Times New Roman"/>
          <w:bCs/>
          <w:sz w:val="28"/>
          <w:szCs w:val="28"/>
        </w:rPr>
        <w:t>ÁO CÁO ĐÁN</w:t>
      </w:r>
      <w:r w:rsidR="00426AC8">
        <w:rPr>
          <w:rFonts w:ascii="Times New Roman" w:hAnsi="Times New Roman" w:cs="Times New Roman"/>
          <w:bCs/>
          <w:sz w:val="28"/>
          <w:szCs w:val="28"/>
        </w:rPr>
        <w:t>H GIÁ KẾT QUẢ THỰC HIỆN NHIỆM VỤ CẤP CÓ THẨM QUYỀN GIAO</w:t>
      </w:r>
      <w:r w:rsidR="00433BD3">
        <w:rPr>
          <w:rFonts w:ascii="Times New Roman" w:hAnsi="Times New Roman" w:cs="Times New Roman"/>
          <w:bCs/>
          <w:sz w:val="28"/>
          <w:szCs w:val="28"/>
        </w:rPr>
        <w:t>/</w:t>
      </w:r>
      <w:r w:rsidR="00426AC8">
        <w:rPr>
          <w:rFonts w:ascii="Times New Roman" w:hAnsi="Times New Roman" w:cs="Times New Roman"/>
          <w:bCs/>
          <w:sz w:val="28"/>
          <w:szCs w:val="28"/>
        </w:rPr>
        <w:t xml:space="preserve"> NHIỆM VỤ ĐẶC THÙ</w:t>
      </w:r>
      <w:r w:rsidR="000A506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00AB3">
        <w:rPr>
          <w:rFonts w:ascii="Times New Roman" w:hAnsi="Times New Roman" w:cs="Times New Roman"/>
          <w:bCs/>
          <w:sz w:val="28"/>
          <w:szCs w:val="28"/>
        </w:rPr>
        <w:t>NĂM</w:t>
      </w:r>
      <w:r w:rsidR="007A3975">
        <w:rPr>
          <w:rFonts w:ascii="Times New Roman" w:hAnsi="Times New Roman" w:cs="Times New Roman"/>
          <w:bCs/>
          <w:sz w:val="28"/>
          <w:szCs w:val="28"/>
        </w:rPr>
        <w:t>…</w:t>
      </w:r>
    </w:p>
    <w:p w14:paraId="2047EE1D" w14:textId="77777777" w:rsidR="00666E2B" w:rsidRPr="00666E2B" w:rsidRDefault="00666E2B" w:rsidP="00666E2B"/>
    <w:p w14:paraId="7CB4D881" w14:textId="4FD27573" w:rsidR="000F452B" w:rsidRPr="002E1D1C" w:rsidRDefault="00D9668A" w:rsidP="00D9668A">
      <w:pPr>
        <w:pStyle w:val="BodyText2"/>
        <w:tabs>
          <w:tab w:val="clear" w:pos="0"/>
          <w:tab w:val="clear" w:pos="360"/>
          <w:tab w:val="left" w:pos="540"/>
        </w:tabs>
        <w:spacing w:before="240" w:after="120"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A. </w:t>
      </w:r>
      <w:r w:rsidR="00666749" w:rsidRPr="002E1D1C">
        <w:rPr>
          <w:rFonts w:ascii="Times New Roman" w:hAnsi="Times New Roman" w:cs="Times New Roman"/>
          <w:b/>
          <w:bCs w:val="0"/>
        </w:rPr>
        <w:t xml:space="preserve">Thông tin </w:t>
      </w:r>
      <w:proofErr w:type="spellStart"/>
      <w:r w:rsidR="00666749" w:rsidRPr="002E1D1C">
        <w:rPr>
          <w:rFonts w:ascii="Times New Roman" w:hAnsi="Times New Roman" w:cs="Times New Roman"/>
          <w:b/>
          <w:bCs w:val="0"/>
        </w:rPr>
        <w:t>chung</w:t>
      </w:r>
      <w:proofErr w:type="spellEnd"/>
    </w:p>
    <w:p w14:paraId="0BC71121" w14:textId="77777777" w:rsidR="00245C59" w:rsidRPr="002E1D1C" w:rsidRDefault="00245C59" w:rsidP="00207754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1. </w:t>
      </w:r>
      <w:proofErr w:type="spellStart"/>
      <w:r w:rsidRPr="002E1D1C">
        <w:rPr>
          <w:rFonts w:ascii="Times New Roman" w:hAnsi="Times New Roman" w:cs="Times New Roman"/>
          <w:b/>
          <w:bCs w:val="0"/>
        </w:rPr>
        <w:t>Tên</w:t>
      </w:r>
      <w:proofErr w:type="spellEnd"/>
      <w:r w:rsidR="004542DE" w:rsidRPr="002E1D1C">
        <w:rPr>
          <w:rFonts w:ascii="Times New Roman" w:hAnsi="Times New Roman" w:cs="Times New Roman"/>
          <w:b/>
          <w:bCs w:val="0"/>
          <w:lang w:val="vi-VN"/>
        </w:rPr>
        <w:t xml:space="preserve"> </w:t>
      </w:r>
      <w:proofErr w:type="spellStart"/>
      <w:r w:rsidR="004D1A65" w:rsidRPr="002E1D1C">
        <w:rPr>
          <w:rFonts w:ascii="Times New Roman" w:hAnsi="Times New Roman" w:cs="Times New Roman"/>
          <w:b/>
          <w:bCs w:val="0"/>
        </w:rPr>
        <w:t>nhiệm</w:t>
      </w:r>
      <w:proofErr w:type="spellEnd"/>
      <w:r w:rsidR="004D1A65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4D1A65" w:rsidRPr="002E1D1C">
        <w:rPr>
          <w:rFonts w:ascii="Times New Roman" w:hAnsi="Times New Roman" w:cs="Times New Roman"/>
          <w:b/>
          <w:bCs w:val="0"/>
        </w:rPr>
        <w:t>vụ</w:t>
      </w:r>
      <w:proofErr w:type="spellEnd"/>
      <w:r w:rsidR="00BB6E24" w:rsidRPr="002E1D1C">
        <w:rPr>
          <w:rFonts w:ascii="Times New Roman" w:hAnsi="Times New Roman" w:cs="Times New Roman"/>
          <w:b/>
          <w:bCs w:val="0"/>
        </w:rPr>
        <w:t>:</w:t>
      </w:r>
    </w:p>
    <w:p w14:paraId="55229CD1" w14:textId="123C3704" w:rsidR="0099511E" w:rsidRPr="002E1D1C" w:rsidRDefault="003E2632" w:rsidP="00EF7BC7">
      <w:pPr>
        <w:pStyle w:val="BodyText2"/>
        <w:tabs>
          <w:tab w:val="clear" w:pos="0"/>
          <w:tab w:val="clear" w:pos="360"/>
          <w:tab w:val="left" w:pos="540"/>
        </w:tabs>
        <w:spacing w:after="120" w:line="288" w:lineRule="auto"/>
        <w:jc w:val="left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2. </w:t>
      </w:r>
      <w:proofErr w:type="spellStart"/>
      <w:r w:rsidR="00F21C0F" w:rsidRPr="002E1D1C">
        <w:rPr>
          <w:rFonts w:ascii="Times New Roman" w:hAnsi="Times New Roman" w:cs="Times New Roman"/>
          <w:b/>
          <w:bCs w:val="0"/>
        </w:rPr>
        <w:t>Đơn</w:t>
      </w:r>
      <w:proofErr w:type="spellEnd"/>
      <w:r w:rsidR="00F21C0F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F21C0F" w:rsidRPr="002E1D1C">
        <w:rPr>
          <w:rFonts w:ascii="Times New Roman" w:hAnsi="Times New Roman" w:cs="Times New Roman"/>
          <w:b/>
          <w:bCs w:val="0"/>
        </w:rPr>
        <w:t>vị</w:t>
      </w:r>
      <w:proofErr w:type="spellEnd"/>
      <w:r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9912CD" w:rsidRPr="002E1D1C">
        <w:rPr>
          <w:rFonts w:ascii="Times New Roman" w:hAnsi="Times New Roman" w:cs="Times New Roman"/>
          <w:b/>
          <w:bCs w:val="0"/>
        </w:rPr>
        <w:t>thực</w:t>
      </w:r>
      <w:proofErr w:type="spellEnd"/>
      <w:r w:rsidR="009912CD" w:rsidRPr="002E1D1C">
        <w:rPr>
          <w:rFonts w:ascii="Times New Roman" w:hAnsi="Times New Roman" w:cs="Times New Roman"/>
          <w:b/>
          <w:bCs w:val="0"/>
        </w:rPr>
        <w:t xml:space="preserve"> </w:t>
      </w:r>
      <w:proofErr w:type="spellStart"/>
      <w:r w:rsidR="009912CD" w:rsidRPr="002E1D1C">
        <w:rPr>
          <w:rFonts w:ascii="Times New Roman" w:hAnsi="Times New Roman" w:cs="Times New Roman"/>
          <w:b/>
          <w:bCs w:val="0"/>
        </w:rPr>
        <w:t>hiện</w:t>
      </w:r>
      <w:proofErr w:type="spellEnd"/>
      <w:r w:rsidRPr="002E1D1C">
        <w:rPr>
          <w:rFonts w:ascii="Times New Roman" w:hAnsi="Times New Roman" w:cs="Times New Roman"/>
          <w:b/>
          <w:bCs w:val="0"/>
        </w:rPr>
        <w:t>:</w:t>
      </w:r>
      <w:r w:rsidR="0099511E" w:rsidRPr="002E1D1C">
        <w:rPr>
          <w:rFonts w:ascii="Times New Roman" w:hAnsi="Times New Roman" w:cs="Times New Roman"/>
          <w:b/>
          <w:bCs w:val="0"/>
        </w:rPr>
        <w:t xml:space="preserve"> </w:t>
      </w:r>
    </w:p>
    <w:p w14:paraId="57B703AC" w14:textId="2500E12D" w:rsidR="0061438D" w:rsidRPr="002E1D1C" w:rsidRDefault="0061438D" w:rsidP="0061438D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  <w:bCs w:val="0"/>
        </w:rPr>
      </w:pPr>
      <w:r w:rsidRPr="002E1D1C">
        <w:rPr>
          <w:rFonts w:ascii="Times New Roman" w:hAnsi="Times New Roman" w:cs="Times New Roman"/>
          <w:b/>
        </w:rPr>
        <w:t xml:space="preserve">3. </w:t>
      </w:r>
      <w:proofErr w:type="spellStart"/>
      <w:r w:rsidR="00666E2B">
        <w:rPr>
          <w:rFonts w:ascii="Times New Roman" w:hAnsi="Times New Roman" w:cs="Times New Roman"/>
          <w:b/>
        </w:rPr>
        <w:t>Căn</w:t>
      </w:r>
      <w:proofErr w:type="spellEnd"/>
      <w:r w:rsidR="00666E2B">
        <w:rPr>
          <w:rFonts w:ascii="Times New Roman" w:hAnsi="Times New Roman" w:cs="Times New Roman"/>
          <w:b/>
        </w:rPr>
        <w:t xml:space="preserve"> </w:t>
      </w:r>
      <w:proofErr w:type="spellStart"/>
      <w:r w:rsidR="00666E2B">
        <w:rPr>
          <w:rFonts w:ascii="Times New Roman" w:hAnsi="Times New Roman" w:cs="Times New Roman"/>
          <w:b/>
        </w:rPr>
        <w:t>cứ</w:t>
      </w:r>
      <w:proofErr w:type="spellEnd"/>
      <w:r w:rsidR="00666E2B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thực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hiện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nhiệm</w:t>
      </w:r>
      <w:proofErr w:type="spellEnd"/>
      <w:r w:rsidR="00426AC8">
        <w:rPr>
          <w:rFonts w:ascii="Times New Roman" w:hAnsi="Times New Roman" w:cs="Times New Roman"/>
          <w:b/>
        </w:rPr>
        <w:t xml:space="preserve"> </w:t>
      </w:r>
      <w:proofErr w:type="spellStart"/>
      <w:r w:rsidR="00426AC8">
        <w:rPr>
          <w:rFonts w:ascii="Times New Roman" w:hAnsi="Times New Roman" w:cs="Times New Roman"/>
          <w:b/>
        </w:rPr>
        <w:t>vụ</w:t>
      </w:r>
      <w:proofErr w:type="spellEnd"/>
      <w:r w:rsidRPr="002E1D1C">
        <w:rPr>
          <w:rFonts w:ascii="Times New Roman" w:hAnsi="Times New Roman" w:cs="Times New Roman"/>
          <w:b/>
        </w:rPr>
        <w:t>:</w:t>
      </w:r>
      <w:r w:rsidRPr="002E1D1C">
        <w:rPr>
          <w:rFonts w:ascii="Times New Roman" w:hAnsi="Times New Roman" w:cs="Times New Roman"/>
          <w:bCs w:val="0"/>
        </w:rPr>
        <w:t xml:space="preserve"> </w:t>
      </w:r>
      <w:bookmarkStart w:id="0" w:name="_Hlk142549293"/>
    </w:p>
    <w:bookmarkEnd w:id="0"/>
    <w:p w14:paraId="376C6009" w14:textId="6E9A655E" w:rsidR="00666749" w:rsidRPr="002E1D1C" w:rsidRDefault="00666749" w:rsidP="004D1A65">
      <w:pPr>
        <w:pStyle w:val="BodyText2"/>
        <w:tabs>
          <w:tab w:val="clear" w:pos="0"/>
          <w:tab w:val="clear" w:pos="360"/>
          <w:tab w:val="left" w:pos="1080"/>
        </w:tabs>
        <w:spacing w:after="120" w:line="288" w:lineRule="auto"/>
        <w:rPr>
          <w:rFonts w:ascii="Times New Roman" w:hAnsi="Times New Roman" w:cs="Times New Roman"/>
          <w:b/>
          <w:bCs w:val="0"/>
        </w:rPr>
      </w:pPr>
      <w:r w:rsidRPr="002E1D1C">
        <w:rPr>
          <w:rFonts w:ascii="Times New Roman" w:hAnsi="Times New Roman" w:cs="Times New Roman"/>
          <w:b/>
          <w:bCs w:val="0"/>
        </w:rPr>
        <w:t xml:space="preserve">B. </w:t>
      </w:r>
      <w:proofErr w:type="spellStart"/>
      <w:r w:rsidR="005F2C73" w:rsidRPr="002E1D1C">
        <w:rPr>
          <w:rFonts w:ascii="Times New Roman" w:hAnsi="Times New Roman" w:cs="Times New Roman"/>
          <w:b/>
          <w:bCs w:val="0"/>
        </w:rPr>
        <w:t>Nội</w:t>
      </w:r>
      <w:proofErr w:type="spellEnd"/>
      <w:r w:rsidR="005F2C73" w:rsidRPr="002E1D1C">
        <w:rPr>
          <w:rFonts w:ascii="Times New Roman" w:hAnsi="Times New Roman" w:cs="Times New Roman"/>
          <w:b/>
          <w:bCs w:val="0"/>
        </w:rPr>
        <w:t xml:space="preserve"> dung </w:t>
      </w:r>
      <w:r w:rsidR="00666E2B">
        <w:rPr>
          <w:rFonts w:ascii="Times New Roman" w:hAnsi="Times New Roman" w:cs="Times New Roman"/>
          <w:b/>
          <w:bCs w:val="0"/>
        </w:rPr>
        <w:t xml:space="preserve">Báo </w:t>
      </w:r>
      <w:proofErr w:type="spellStart"/>
      <w:r w:rsidR="00666E2B">
        <w:rPr>
          <w:rFonts w:ascii="Times New Roman" w:hAnsi="Times New Roman" w:cs="Times New Roman"/>
          <w:b/>
          <w:bCs w:val="0"/>
        </w:rPr>
        <w:t>cáo</w:t>
      </w:r>
      <w:proofErr w:type="spellEnd"/>
      <w:r w:rsidRPr="002E1D1C">
        <w:rPr>
          <w:rFonts w:ascii="Times New Roman" w:hAnsi="Times New Roman" w:cs="Times New Roman"/>
          <w:b/>
          <w:bCs w:val="0"/>
        </w:rPr>
        <w:t>:</w:t>
      </w:r>
    </w:p>
    <w:p w14:paraId="53AD0B2A" w14:textId="7083C6FC" w:rsidR="00140604" w:rsidRPr="002E1D1C" w:rsidRDefault="00140604" w:rsidP="00140604">
      <w:pPr>
        <w:spacing w:line="300" w:lineRule="exact"/>
        <w:ind w:right="-692"/>
        <w:rPr>
          <w:b/>
          <w:i/>
          <w:sz w:val="26"/>
          <w:szCs w:val="26"/>
        </w:rPr>
      </w:pPr>
      <w:r w:rsidRPr="002E1D1C">
        <w:rPr>
          <w:b/>
          <w:i/>
          <w:sz w:val="26"/>
          <w:szCs w:val="26"/>
        </w:rPr>
        <w:t xml:space="preserve">1.  </w:t>
      </w:r>
      <w:proofErr w:type="spellStart"/>
      <w:r w:rsidR="00426AC8">
        <w:rPr>
          <w:b/>
          <w:i/>
          <w:sz w:val="26"/>
          <w:szCs w:val="26"/>
        </w:rPr>
        <w:t>Đánh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giá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chung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về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trình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tự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thực</w:t>
      </w:r>
      <w:proofErr w:type="spellEnd"/>
      <w:r w:rsidR="00426AC8">
        <w:rPr>
          <w:b/>
          <w:i/>
          <w:sz w:val="26"/>
          <w:szCs w:val="26"/>
        </w:rPr>
        <w:t xml:space="preserve"> </w:t>
      </w:r>
      <w:proofErr w:type="spellStart"/>
      <w:r w:rsidR="00426AC8">
        <w:rPr>
          <w:b/>
          <w:i/>
          <w:sz w:val="26"/>
          <w:szCs w:val="26"/>
        </w:rPr>
        <w:t>hiện</w:t>
      </w:r>
      <w:proofErr w:type="spellEnd"/>
      <w:r w:rsidR="00426AC8" w:rsidRPr="00426AC8">
        <w:rPr>
          <w:b/>
          <w:i/>
          <w:sz w:val="26"/>
          <w:szCs w:val="26"/>
        </w:rPr>
        <w:t xml:space="preserve">, </w:t>
      </w:r>
      <w:proofErr w:type="spellStart"/>
      <w:r w:rsidR="00426AC8" w:rsidRPr="00426AC8">
        <w:rPr>
          <w:b/>
          <w:i/>
          <w:sz w:val="26"/>
          <w:szCs w:val="26"/>
        </w:rPr>
        <w:t>tính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hợp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pháp</w:t>
      </w:r>
      <w:proofErr w:type="spellEnd"/>
      <w:r w:rsidR="00426AC8" w:rsidRPr="00426AC8">
        <w:rPr>
          <w:b/>
          <w:i/>
          <w:sz w:val="26"/>
          <w:szCs w:val="26"/>
        </w:rPr>
        <w:t xml:space="preserve">, </w:t>
      </w:r>
      <w:proofErr w:type="spellStart"/>
      <w:r w:rsidR="00426AC8" w:rsidRPr="00426AC8">
        <w:rPr>
          <w:b/>
          <w:i/>
          <w:sz w:val="26"/>
          <w:szCs w:val="26"/>
        </w:rPr>
        <w:t>hợp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lệ</w:t>
      </w:r>
      <w:proofErr w:type="spellEnd"/>
      <w:r w:rsidR="00426AC8" w:rsidRPr="00426AC8">
        <w:rPr>
          <w:b/>
          <w:i/>
          <w:sz w:val="26"/>
          <w:szCs w:val="26"/>
        </w:rPr>
        <w:t xml:space="preserve">, </w:t>
      </w:r>
      <w:proofErr w:type="spellStart"/>
      <w:r w:rsidR="00426AC8" w:rsidRPr="00426AC8">
        <w:rPr>
          <w:b/>
          <w:i/>
          <w:sz w:val="26"/>
          <w:szCs w:val="26"/>
        </w:rPr>
        <w:t>đầy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đủ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của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các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tài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liệu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liên</w:t>
      </w:r>
      <w:proofErr w:type="spellEnd"/>
      <w:r w:rsidR="00426AC8" w:rsidRPr="00426AC8">
        <w:rPr>
          <w:b/>
          <w:i/>
          <w:sz w:val="26"/>
          <w:szCs w:val="26"/>
        </w:rPr>
        <w:t xml:space="preserve"> </w:t>
      </w:r>
      <w:proofErr w:type="spellStart"/>
      <w:r w:rsidR="00426AC8" w:rsidRPr="00426AC8">
        <w:rPr>
          <w:b/>
          <w:i/>
          <w:sz w:val="26"/>
          <w:szCs w:val="26"/>
        </w:rPr>
        <w:t>quan</w:t>
      </w:r>
      <w:proofErr w:type="spellEnd"/>
      <w:r w:rsidR="00426AC8">
        <w:rPr>
          <w:b/>
          <w:i/>
          <w:sz w:val="26"/>
          <w:szCs w:val="26"/>
        </w:rPr>
        <w:t>:</w:t>
      </w:r>
      <w:r w:rsidR="00426AC8" w:rsidRPr="00426AC8">
        <w:rPr>
          <w:b/>
          <w:i/>
          <w:sz w:val="26"/>
          <w:szCs w:val="26"/>
        </w:rPr>
        <w:t xml:space="preserve"> </w:t>
      </w:r>
    </w:p>
    <w:p w14:paraId="36EF22E0" w14:textId="1A2ACDDE" w:rsidR="00426AC8" w:rsidRDefault="002357C2" w:rsidP="00F21C0F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6A37545E" w14:textId="0944AF29" w:rsidR="002357C2" w:rsidRDefault="002357C2" w:rsidP="00F21C0F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5F09F5A6" w14:textId="2B0077F6" w:rsidR="002357C2" w:rsidRDefault="002357C2" w:rsidP="00F21C0F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567F7BD1" w14:textId="4C06D775" w:rsidR="002357C2" w:rsidRDefault="002357C2" w:rsidP="00F21C0F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1E732E86" w14:textId="43CC863F" w:rsidR="002357C2" w:rsidRDefault="002357C2" w:rsidP="00F21C0F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025F311D" w14:textId="1C9D9C99" w:rsidR="00426AC8" w:rsidRDefault="00B26003" w:rsidP="00426AC8">
      <w:pPr>
        <w:spacing w:line="300" w:lineRule="exact"/>
        <w:ind w:right="-692"/>
        <w:rPr>
          <w:b/>
          <w:i/>
          <w:sz w:val="26"/>
        </w:rPr>
      </w:pPr>
      <w:r>
        <w:rPr>
          <w:b/>
          <w:i/>
          <w:sz w:val="26"/>
        </w:rPr>
        <w:t>2</w:t>
      </w:r>
      <w:r w:rsidR="00F21C0F">
        <w:rPr>
          <w:b/>
          <w:i/>
          <w:sz w:val="26"/>
        </w:rPr>
        <w:t xml:space="preserve">. </w:t>
      </w:r>
      <w:proofErr w:type="spellStart"/>
      <w:r w:rsidR="00426AC8">
        <w:rPr>
          <w:b/>
          <w:i/>
          <w:sz w:val="26"/>
        </w:rPr>
        <w:t>Đánh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giá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>
        <w:rPr>
          <w:b/>
          <w:i/>
          <w:sz w:val="26"/>
        </w:rPr>
        <w:t>chung</w:t>
      </w:r>
      <w:proofErr w:type="spellEnd"/>
      <w:r>
        <w:rPr>
          <w:b/>
          <w:i/>
          <w:sz w:val="26"/>
        </w:rPr>
        <w:t xml:space="preserve"> </w:t>
      </w:r>
      <w:proofErr w:type="spellStart"/>
      <w:r>
        <w:rPr>
          <w:b/>
          <w:i/>
          <w:sz w:val="26"/>
        </w:rPr>
        <w:t>về</w:t>
      </w:r>
      <w:proofErr w:type="spellEnd"/>
      <w:r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mức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độ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hoàn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thành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nhiệm</w:t>
      </w:r>
      <w:proofErr w:type="spellEnd"/>
      <w:r w:rsidR="00426AC8">
        <w:rPr>
          <w:b/>
          <w:i/>
          <w:sz w:val="26"/>
        </w:rPr>
        <w:t xml:space="preserve"> </w:t>
      </w:r>
      <w:proofErr w:type="spellStart"/>
      <w:r w:rsidR="00426AC8">
        <w:rPr>
          <w:b/>
          <w:i/>
          <w:sz w:val="26"/>
        </w:rPr>
        <w:t>vụ</w:t>
      </w:r>
      <w:proofErr w:type="spellEnd"/>
      <w:r w:rsidR="00426AC8">
        <w:rPr>
          <w:b/>
          <w:i/>
          <w:sz w:val="26"/>
        </w:rPr>
        <w:t>:</w:t>
      </w:r>
    </w:p>
    <w:p w14:paraId="1589F134" w14:textId="60B20EC6" w:rsidR="00140604" w:rsidRPr="00426AC8" w:rsidRDefault="00426AC8" w:rsidP="00426AC8">
      <w:pPr>
        <w:spacing w:line="300" w:lineRule="exact"/>
        <w:ind w:right="-692"/>
        <w:rPr>
          <w:bCs/>
          <w:i/>
          <w:sz w:val="26"/>
        </w:rPr>
      </w:pPr>
      <w:r w:rsidRPr="00426AC8">
        <w:rPr>
          <w:bCs/>
          <w:i/>
          <w:sz w:val="26"/>
        </w:rPr>
        <w:t>(</w:t>
      </w:r>
      <w:proofErr w:type="spellStart"/>
      <w:r w:rsidRPr="00426AC8">
        <w:rPr>
          <w:bCs/>
          <w:i/>
          <w:sz w:val="26"/>
        </w:rPr>
        <w:t>Về</w:t>
      </w:r>
      <w:proofErr w:type="spellEnd"/>
      <w:r w:rsidRPr="00426AC8">
        <w:rPr>
          <w:bCs/>
          <w:i/>
          <w:sz w:val="26"/>
        </w:rPr>
        <w:t xml:space="preserve"> </w:t>
      </w:r>
      <w:proofErr w:type="spellStart"/>
      <w:r w:rsidRPr="00426AC8">
        <w:rPr>
          <w:bCs/>
          <w:i/>
          <w:sz w:val="26"/>
        </w:rPr>
        <w:t>mục</w:t>
      </w:r>
      <w:proofErr w:type="spellEnd"/>
      <w:r w:rsidRPr="00426AC8">
        <w:rPr>
          <w:bCs/>
          <w:i/>
          <w:sz w:val="26"/>
        </w:rPr>
        <w:t xml:space="preserve"> </w:t>
      </w:r>
      <w:proofErr w:type="spellStart"/>
      <w:r w:rsidRPr="00426AC8">
        <w:rPr>
          <w:bCs/>
          <w:i/>
          <w:sz w:val="26"/>
        </w:rPr>
        <w:t>tiêu</w:t>
      </w:r>
      <w:proofErr w:type="spellEnd"/>
      <w:r w:rsidRPr="00426AC8">
        <w:rPr>
          <w:bCs/>
          <w:i/>
          <w:sz w:val="26"/>
        </w:rPr>
        <w:t xml:space="preserve">, </w:t>
      </w:r>
      <w:proofErr w:type="spellStart"/>
      <w:r w:rsidR="00E439FF">
        <w:rPr>
          <w:bCs/>
          <w:i/>
          <w:sz w:val="26"/>
        </w:rPr>
        <w:t>số</w:t>
      </w:r>
      <w:proofErr w:type="spellEnd"/>
      <w:r w:rsidR="00E439FF">
        <w:rPr>
          <w:bCs/>
          <w:i/>
          <w:sz w:val="26"/>
        </w:rPr>
        <w:t xml:space="preserve"> </w:t>
      </w:r>
      <w:proofErr w:type="spellStart"/>
      <w:r w:rsidR="00E439FF">
        <w:rPr>
          <w:bCs/>
          <w:i/>
          <w:sz w:val="26"/>
        </w:rPr>
        <w:t>lượng</w:t>
      </w:r>
      <w:proofErr w:type="spellEnd"/>
      <w:r w:rsidR="00E439FF">
        <w:rPr>
          <w:bCs/>
          <w:i/>
          <w:sz w:val="26"/>
        </w:rPr>
        <w:t>/</w:t>
      </w:r>
      <w:proofErr w:type="spellStart"/>
      <w:r w:rsidRPr="00426AC8">
        <w:rPr>
          <w:bCs/>
          <w:i/>
          <w:sz w:val="26"/>
          <w:szCs w:val="26"/>
        </w:rPr>
        <w:t>khối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lượng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Pr="00426AC8">
        <w:rPr>
          <w:bCs/>
          <w:i/>
          <w:sz w:val="26"/>
          <w:szCs w:val="26"/>
        </w:rPr>
        <w:t>chất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lượng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Pr="00426AC8">
        <w:rPr>
          <w:bCs/>
          <w:i/>
          <w:sz w:val="26"/>
          <w:szCs w:val="26"/>
        </w:rPr>
        <w:t>tiến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độ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Pr="00426AC8">
        <w:rPr>
          <w:bCs/>
          <w:i/>
          <w:sz w:val="26"/>
          <w:szCs w:val="26"/>
        </w:rPr>
        <w:t>sản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phẩm</w:t>
      </w:r>
      <w:proofErr w:type="spellEnd"/>
      <w:r w:rsidRPr="00426AC8">
        <w:rPr>
          <w:bCs/>
          <w:i/>
          <w:sz w:val="26"/>
          <w:szCs w:val="26"/>
        </w:rPr>
        <w:t xml:space="preserve">, </w:t>
      </w:r>
      <w:proofErr w:type="spellStart"/>
      <w:r w:rsidR="00AA4A16">
        <w:rPr>
          <w:bCs/>
          <w:i/>
          <w:sz w:val="26"/>
          <w:szCs w:val="26"/>
        </w:rPr>
        <w:t>kinh</w:t>
      </w:r>
      <w:proofErr w:type="spellEnd"/>
      <w:r w:rsidR="00AA4A16">
        <w:rPr>
          <w:bCs/>
          <w:i/>
          <w:sz w:val="26"/>
          <w:szCs w:val="26"/>
        </w:rPr>
        <w:t xml:space="preserve"> </w:t>
      </w:r>
      <w:proofErr w:type="spellStart"/>
      <w:r w:rsidR="00AA4A16">
        <w:rPr>
          <w:bCs/>
          <w:i/>
          <w:sz w:val="26"/>
          <w:szCs w:val="26"/>
        </w:rPr>
        <w:t>phí</w:t>
      </w:r>
      <w:proofErr w:type="spellEnd"/>
      <w:r w:rsidR="00AA4A16">
        <w:rPr>
          <w:bCs/>
          <w:i/>
          <w:sz w:val="26"/>
          <w:szCs w:val="26"/>
        </w:rPr>
        <w:t xml:space="preserve"> </w:t>
      </w:r>
      <w:proofErr w:type="spellStart"/>
      <w:r w:rsidR="00AA4A16">
        <w:rPr>
          <w:bCs/>
          <w:i/>
          <w:sz w:val="26"/>
          <w:szCs w:val="26"/>
        </w:rPr>
        <w:t>sử</w:t>
      </w:r>
      <w:proofErr w:type="spellEnd"/>
      <w:r w:rsidR="00AA4A16">
        <w:rPr>
          <w:bCs/>
          <w:i/>
          <w:sz w:val="26"/>
          <w:szCs w:val="26"/>
        </w:rPr>
        <w:t xml:space="preserve"> </w:t>
      </w:r>
      <w:proofErr w:type="spellStart"/>
      <w:r w:rsidR="00AA4A16">
        <w:rPr>
          <w:bCs/>
          <w:i/>
          <w:sz w:val="26"/>
          <w:szCs w:val="26"/>
        </w:rPr>
        <w:t>dụng</w:t>
      </w:r>
      <w:proofErr w:type="spellEnd"/>
      <w:r w:rsidRPr="00426AC8">
        <w:rPr>
          <w:bCs/>
          <w:i/>
          <w:sz w:val="26"/>
          <w:szCs w:val="26"/>
        </w:rPr>
        <w:t xml:space="preserve"> so </w:t>
      </w:r>
      <w:proofErr w:type="spellStart"/>
      <w:r w:rsidRPr="00426AC8">
        <w:rPr>
          <w:bCs/>
          <w:i/>
          <w:sz w:val="26"/>
          <w:szCs w:val="26"/>
        </w:rPr>
        <w:t>với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nhiệm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vụ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được</w:t>
      </w:r>
      <w:proofErr w:type="spellEnd"/>
      <w:r w:rsidRPr="00426AC8">
        <w:rPr>
          <w:bCs/>
          <w:i/>
          <w:sz w:val="26"/>
          <w:szCs w:val="26"/>
        </w:rPr>
        <w:t xml:space="preserve"> </w:t>
      </w:r>
      <w:proofErr w:type="spellStart"/>
      <w:r w:rsidRPr="00426AC8">
        <w:rPr>
          <w:bCs/>
          <w:i/>
          <w:sz w:val="26"/>
          <w:szCs w:val="26"/>
        </w:rPr>
        <w:t>duyệt</w:t>
      </w:r>
      <w:proofErr w:type="spellEnd"/>
      <w:r w:rsidRPr="00426AC8">
        <w:rPr>
          <w:bCs/>
          <w:i/>
          <w:sz w:val="26"/>
          <w:szCs w:val="26"/>
        </w:rPr>
        <w:t>)</w:t>
      </w:r>
    </w:p>
    <w:p w14:paraId="337956DE" w14:textId="77777777" w:rsidR="002357C2" w:rsidRDefault="002357C2" w:rsidP="002357C2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51065D3C" w14:textId="77777777" w:rsidR="002357C2" w:rsidRDefault="002357C2" w:rsidP="002357C2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7C33B7C9" w14:textId="77777777" w:rsidR="002357C2" w:rsidRDefault="002357C2" w:rsidP="002357C2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671E96EC" w14:textId="77777777" w:rsidR="002357C2" w:rsidRDefault="002357C2" w:rsidP="002357C2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1B90D426" w14:textId="77777777" w:rsidR="002357C2" w:rsidRDefault="002357C2" w:rsidP="002357C2">
      <w:pPr>
        <w:pStyle w:val="BodyText2"/>
        <w:tabs>
          <w:tab w:val="clear" w:pos="0"/>
          <w:tab w:val="clear" w:pos="360"/>
          <w:tab w:val="left" w:pos="1080"/>
        </w:tabs>
        <w:spacing w:before="80" w:after="80"/>
        <w:rPr>
          <w:rFonts w:ascii="Times New Roman" w:hAnsi="Times New Roman" w:cs="Times New Roman"/>
          <w:bCs w:val="0"/>
          <w:i/>
        </w:rPr>
      </w:pPr>
      <w:r>
        <w:rPr>
          <w:rFonts w:ascii="Times New Roman" w:hAnsi="Times New Roman" w:cs="Times New Roman"/>
          <w:bCs w:val="0"/>
          <w:i/>
        </w:rPr>
        <w:t>………………………………………………………………………………………………………</w:t>
      </w:r>
    </w:p>
    <w:p w14:paraId="186B64FE" w14:textId="639A5519" w:rsidR="00FB176F" w:rsidRDefault="001376F0" w:rsidP="00B26003">
      <w:pPr>
        <w:spacing w:line="300" w:lineRule="exact"/>
        <w:ind w:right="-692"/>
        <w:rPr>
          <w:b/>
          <w:i/>
          <w:sz w:val="26"/>
        </w:rPr>
      </w:pPr>
      <w:r>
        <w:rPr>
          <w:b/>
          <w:i/>
          <w:sz w:val="26"/>
        </w:rPr>
        <w:t>3</w:t>
      </w:r>
      <w:r w:rsidR="00AD0CAF">
        <w:rPr>
          <w:b/>
          <w:i/>
          <w:sz w:val="26"/>
        </w:rPr>
        <w:t xml:space="preserve">. </w:t>
      </w:r>
      <w:proofErr w:type="spellStart"/>
      <w:r w:rsidR="00AD0CAF">
        <w:rPr>
          <w:b/>
          <w:i/>
          <w:sz w:val="26"/>
        </w:rPr>
        <w:t>Kiến</w:t>
      </w:r>
      <w:proofErr w:type="spellEnd"/>
      <w:r w:rsidR="00AD0CAF">
        <w:rPr>
          <w:b/>
          <w:i/>
          <w:sz w:val="26"/>
        </w:rPr>
        <w:t xml:space="preserve"> </w:t>
      </w:r>
      <w:proofErr w:type="spellStart"/>
      <w:r w:rsidR="00AD0CAF">
        <w:rPr>
          <w:b/>
          <w:i/>
          <w:sz w:val="26"/>
        </w:rPr>
        <w:t>nghị</w:t>
      </w:r>
      <w:proofErr w:type="spellEnd"/>
      <w:r w:rsidR="00AD0CAF">
        <w:rPr>
          <w:b/>
          <w:i/>
          <w:sz w:val="26"/>
        </w:rPr>
        <w:t xml:space="preserve"> </w:t>
      </w:r>
      <w:proofErr w:type="spellStart"/>
      <w:r w:rsidR="00AD0CAF">
        <w:rPr>
          <w:b/>
          <w:i/>
          <w:sz w:val="26"/>
        </w:rPr>
        <w:t>chỉnh</w:t>
      </w:r>
      <w:proofErr w:type="spellEnd"/>
      <w:r w:rsidR="00AD0CAF">
        <w:rPr>
          <w:b/>
          <w:i/>
          <w:sz w:val="26"/>
        </w:rPr>
        <w:t xml:space="preserve"> </w:t>
      </w:r>
      <w:proofErr w:type="spellStart"/>
      <w:r w:rsidR="00AD0CAF">
        <w:rPr>
          <w:b/>
          <w:i/>
          <w:sz w:val="26"/>
        </w:rPr>
        <w:t>sử</w:t>
      </w:r>
      <w:r w:rsidR="00E60E15">
        <w:rPr>
          <w:b/>
          <w:i/>
          <w:sz w:val="26"/>
        </w:rPr>
        <w:t>a</w:t>
      </w:r>
      <w:proofErr w:type="spellEnd"/>
      <w:r w:rsidR="00AD0CAF">
        <w:rPr>
          <w:b/>
          <w:i/>
          <w:sz w:val="26"/>
        </w:rPr>
        <w:t xml:space="preserve"> (</w:t>
      </w:r>
      <w:proofErr w:type="spellStart"/>
      <w:r w:rsidR="00AD0CAF">
        <w:rPr>
          <w:b/>
          <w:i/>
          <w:sz w:val="26"/>
        </w:rPr>
        <w:t>nếu</w:t>
      </w:r>
      <w:proofErr w:type="spellEnd"/>
      <w:r w:rsidR="00AD0CAF">
        <w:rPr>
          <w:b/>
          <w:i/>
          <w:sz w:val="26"/>
        </w:rPr>
        <w:t xml:space="preserve"> </w:t>
      </w:r>
      <w:proofErr w:type="spellStart"/>
      <w:r w:rsidR="00AD0CAF">
        <w:rPr>
          <w:b/>
          <w:i/>
          <w:sz w:val="26"/>
        </w:rPr>
        <w:t>có</w:t>
      </w:r>
      <w:proofErr w:type="spellEnd"/>
      <w:r w:rsidR="00AD0CAF">
        <w:rPr>
          <w:b/>
          <w:i/>
          <w:sz w:val="26"/>
        </w:rPr>
        <w:t>)</w:t>
      </w:r>
    </w:p>
    <w:p w14:paraId="42E84162" w14:textId="77777777" w:rsidR="0037546A" w:rsidRDefault="0037546A" w:rsidP="00B26003">
      <w:pPr>
        <w:spacing w:line="300" w:lineRule="exact"/>
        <w:ind w:right="-692"/>
        <w:rPr>
          <w:b/>
          <w:i/>
          <w:sz w:val="26"/>
        </w:rPr>
      </w:pPr>
    </w:p>
    <w:p w14:paraId="5BAD211E" w14:textId="77777777" w:rsidR="001376F0" w:rsidRDefault="001376F0" w:rsidP="00B26003">
      <w:pPr>
        <w:spacing w:line="300" w:lineRule="exact"/>
        <w:ind w:right="-692"/>
        <w:rPr>
          <w:b/>
          <w:i/>
          <w:sz w:val="26"/>
        </w:rPr>
      </w:pPr>
      <w:r>
        <w:rPr>
          <w:b/>
          <w:i/>
          <w:sz w:val="26"/>
        </w:rPr>
        <w:t>4</w:t>
      </w:r>
      <w:r w:rsidR="00B26003">
        <w:rPr>
          <w:b/>
          <w:i/>
          <w:sz w:val="26"/>
        </w:rPr>
        <w:t xml:space="preserve">. </w:t>
      </w:r>
      <w:proofErr w:type="spellStart"/>
      <w:r>
        <w:rPr>
          <w:b/>
          <w:i/>
          <w:sz w:val="26"/>
        </w:rPr>
        <w:t>Kết</w:t>
      </w:r>
      <w:proofErr w:type="spellEnd"/>
      <w:r>
        <w:rPr>
          <w:b/>
          <w:i/>
          <w:sz w:val="26"/>
        </w:rPr>
        <w:t xml:space="preserve"> </w:t>
      </w:r>
      <w:proofErr w:type="spellStart"/>
      <w:r>
        <w:rPr>
          <w:b/>
          <w:i/>
          <w:sz w:val="26"/>
        </w:rPr>
        <w:t>luận</w:t>
      </w:r>
      <w:proofErr w:type="spellEnd"/>
      <w:r>
        <w:rPr>
          <w:b/>
          <w:i/>
          <w:sz w:val="26"/>
        </w:rPr>
        <w:t xml:space="preserve">: </w:t>
      </w:r>
    </w:p>
    <w:p w14:paraId="21E3C6AD" w14:textId="77777777" w:rsidR="001376F0" w:rsidRPr="00FB176F" w:rsidRDefault="001376F0" w:rsidP="00B26003">
      <w:pPr>
        <w:spacing w:line="300" w:lineRule="exact"/>
        <w:ind w:right="-692"/>
        <w:rPr>
          <w:b/>
          <w:i/>
          <w:sz w:val="26"/>
          <w:szCs w:val="26"/>
        </w:rPr>
      </w:pPr>
    </w:p>
    <w:tbl>
      <w:tblPr>
        <w:tblStyle w:val="TableGrid"/>
        <w:tblW w:w="0" w:type="auto"/>
        <w:tblInd w:w="3823" w:type="dxa"/>
        <w:tblLook w:val="04A0" w:firstRow="1" w:lastRow="0" w:firstColumn="1" w:lastColumn="0" w:noHBand="0" w:noVBand="1"/>
      </w:tblPr>
      <w:tblGrid>
        <w:gridCol w:w="2976"/>
        <w:gridCol w:w="2263"/>
      </w:tblGrid>
      <w:tr w:rsidR="00AA4A16" w14:paraId="56E5D22E" w14:textId="49F83B29" w:rsidTr="00AA4A16">
        <w:tc>
          <w:tcPr>
            <w:tcW w:w="2976" w:type="dxa"/>
          </w:tcPr>
          <w:p w14:paraId="59F99569" w14:textId="18E4E405" w:rsidR="00AA4A16" w:rsidRPr="00AA4A16" w:rsidRDefault="00AA4A16" w:rsidP="00B26003">
            <w:pPr>
              <w:spacing w:line="300" w:lineRule="exact"/>
              <w:ind w:right="-692"/>
              <w:rPr>
                <w:bCs/>
                <w:iCs/>
                <w:sz w:val="26"/>
              </w:rPr>
            </w:pPr>
            <w:r w:rsidRPr="00AA4A16">
              <w:rPr>
                <w:bCs/>
                <w:iCs/>
                <w:sz w:val="26"/>
              </w:rPr>
              <w:t xml:space="preserve">Hoàn </w:t>
            </w:r>
            <w:proofErr w:type="spellStart"/>
            <w:r w:rsidRPr="00AA4A16">
              <w:rPr>
                <w:bCs/>
                <w:iCs/>
                <w:sz w:val="26"/>
              </w:rPr>
              <w:t>thành</w:t>
            </w:r>
            <w:proofErr w:type="spellEnd"/>
          </w:p>
        </w:tc>
        <w:tc>
          <w:tcPr>
            <w:tcW w:w="2263" w:type="dxa"/>
          </w:tcPr>
          <w:p w14:paraId="53025F46" w14:textId="77777777" w:rsidR="00AA4A16" w:rsidRDefault="00AA4A16" w:rsidP="00B26003">
            <w:pPr>
              <w:spacing w:line="300" w:lineRule="exact"/>
              <w:ind w:right="-692"/>
              <w:rPr>
                <w:b/>
                <w:i/>
                <w:sz w:val="26"/>
              </w:rPr>
            </w:pPr>
          </w:p>
        </w:tc>
      </w:tr>
      <w:tr w:rsidR="00AA4A16" w14:paraId="78256B0A" w14:textId="483FA1CB" w:rsidTr="00AA4A16">
        <w:tc>
          <w:tcPr>
            <w:tcW w:w="2976" w:type="dxa"/>
          </w:tcPr>
          <w:p w14:paraId="49BD2446" w14:textId="2D88A31D" w:rsidR="00AA4A16" w:rsidRPr="00AA4A16" w:rsidRDefault="00AA4A16" w:rsidP="00B26003">
            <w:pPr>
              <w:spacing w:line="300" w:lineRule="exact"/>
              <w:ind w:right="-692"/>
              <w:rPr>
                <w:bCs/>
                <w:iCs/>
                <w:sz w:val="26"/>
              </w:rPr>
            </w:pPr>
            <w:proofErr w:type="spellStart"/>
            <w:r w:rsidRPr="00AA4A16">
              <w:rPr>
                <w:bCs/>
                <w:iCs/>
                <w:sz w:val="26"/>
              </w:rPr>
              <w:t>Không</w:t>
            </w:r>
            <w:proofErr w:type="spellEnd"/>
            <w:r w:rsidRPr="00AA4A16">
              <w:rPr>
                <w:bCs/>
                <w:iCs/>
                <w:sz w:val="26"/>
              </w:rPr>
              <w:t xml:space="preserve"> </w:t>
            </w:r>
            <w:proofErr w:type="spellStart"/>
            <w:r w:rsidRPr="00AA4A16">
              <w:rPr>
                <w:bCs/>
                <w:iCs/>
                <w:sz w:val="26"/>
              </w:rPr>
              <w:t>hoàn</w:t>
            </w:r>
            <w:proofErr w:type="spellEnd"/>
            <w:r w:rsidRPr="00AA4A16">
              <w:rPr>
                <w:bCs/>
                <w:iCs/>
                <w:sz w:val="26"/>
              </w:rPr>
              <w:t xml:space="preserve"> </w:t>
            </w:r>
            <w:proofErr w:type="spellStart"/>
            <w:r w:rsidRPr="00AA4A16">
              <w:rPr>
                <w:bCs/>
                <w:iCs/>
                <w:sz w:val="26"/>
              </w:rPr>
              <w:t>thành</w:t>
            </w:r>
            <w:proofErr w:type="spellEnd"/>
          </w:p>
        </w:tc>
        <w:tc>
          <w:tcPr>
            <w:tcW w:w="2263" w:type="dxa"/>
          </w:tcPr>
          <w:p w14:paraId="4C2ED3AB" w14:textId="77777777" w:rsidR="00AA4A16" w:rsidRDefault="00AA4A16" w:rsidP="00B26003">
            <w:pPr>
              <w:spacing w:line="300" w:lineRule="exact"/>
              <w:ind w:right="-692"/>
              <w:rPr>
                <w:b/>
                <w:i/>
                <w:sz w:val="26"/>
              </w:rPr>
            </w:pPr>
          </w:p>
        </w:tc>
      </w:tr>
    </w:tbl>
    <w:p w14:paraId="2F080EFD" w14:textId="77777777" w:rsidR="00B26003" w:rsidRPr="00A01C0D" w:rsidRDefault="00B26003" w:rsidP="00B26003">
      <w:pPr>
        <w:spacing w:line="300" w:lineRule="exact"/>
        <w:ind w:right="-692"/>
        <w:rPr>
          <w:b/>
          <w:i/>
          <w:sz w:val="26"/>
        </w:rPr>
      </w:pPr>
    </w:p>
    <w:p w14:paraId="2309DC32" w14:textId="2D7D7E61" w:rsidR="00FB176F" w:rsidRDefault="0071699E" w:rsidP="00E60E15">
      <w:pPr>
        <w:ind w:left="2880" w:firstLine="720"/>
        <w:jc w:val="center"/>
        <w:rPr>
          <w:b/>
          <w:iCs/>
          <w:sz w:val="26"/>
        </w:rPr>
      </w:pPr>
      <w:r>
        <w:rPr>
          <w:b/>
          <w:iCs/>
          <w:sz w:val="26"/>
        </w:rPr>
        <w:t xml:space="preserve">ĐẠI DIỆN </w:t>
      </w:r>
      <w:r w:rsidR="00E60E15">
        <w:rPr>
          <w:b/>
          <w:iCs/>
          <w:sz w:val="26"/>
        </w:rPr>
        <w:t>ĐƠN VỊ BÁO CÁO</w:t>
      </w:r>
    </w:p>
    <w:p w14:paraId="444CC74A" w14:textId="5F218BCB" w:rsidR="00FB176F" w:rsidRDefault="00FB176F" w:rsidP="00E60E15">
      <w:pPr>
        <w:ind w:left="2160" w:firstLine="720"/>
        <w:jc w:val="center"/>
        <w:rPr>
          <w:b/>
          <w:iCs/>
          <w:sz w:val="26"/>
        </w:rPr>
      </w:pPr>
      <w:r w:rsidRPr="00FB176F">
        <w:rPr>
          <w:bCs/>
          <w:i/>
          <w:sz w:val="26"/>
        </w:rPr>
        <w:t>(</w:t>
      </w:r>
      <w:proofErr w:type="spellStart"/>
      <w:r w:rsidRPr="00FB176F">
        <w:rPr>
          <w:bCs/>
          <w:i/>
          <w:sz w:val="26"/>
        </w:rPr>
        <w:t>Họ</w:t>
      </w:r>
      <w:proofErr w:type="spellEnd"/>
      <w:r w:rsidRPr="00FB176F">
        <w:rPr>
          <w:bCs/>
          <w:i/>
          <w:sz w:val="26"/>
        </w:rPr>
        <w:t xml:space="preserve"> </w:t>
      </w:r>
      <w:proofErr w:type="spellStart"/>
      <w:r w:rsidRPr="00FB176F">
        <w:rPr>
          <w:bCs/>
          <w:i/>
          <w:sz w:val="26"/>
        </w:rPr>
        <w:t>tên</w:t>
      </w:r>
      <w:proofErr w:type="spellEnd"/>
      <w:r w:rsidRPr="00FB176F">
        <w:rPr>
          <w:bCs/>
          <w:i/>
          <w:sz w:val="26"/>
        </w:rPr>
        <w:t xml:space="preserve">, </w:t>
      </w:r>
      <w:proofErr w:type="spellStart"/>
      <w:r w:rsidRPr="00FB176F">
        <w:rPr>
          <w:bCs/>
          <w:i/>
          <w:sz w:val="26"/>
        </w:rPr>
        <w:t>chữ</w:t>
      </w:r>
      <w:proofErr w:type="spellEnd"/>
      <w:r w:rsidRPr="00FB176F">
        <w:rPr>
          <w:bCs/>
          <w:i/>
          <w:sz w:val="26"/>
        </w:rPr>
        <w:t xml:space="preserve"> </w:t>
      </w:r>
      <w:proofErr w:type="spellStart"/>
      <w:r w:rsidRPr="00FB176F">
        <w:rPr>
          <w:bCs/>
          <w:i/>
          <w:sz w:val="26"/>
        </w:rPr>
        <w:t>ký</w:t>
      </w:r>
      <w:proofErr w:type="spellEnd"/>
      <w:r w:rsidRPr="00FB176F">
        <w:rPr>
          <w:bCs/>
          <w:i/>
          <w:sz w:val="26"/>
        </w:rPr>
        <w:t>)</w:t>
      </w:r>
    </w:p>
    <w:p w14:paraId="16012C44" w14:textId="77777777" w:rsidR="00EE25E7" w:rsidRDefault="00EE25E7">
      <w:pPr>
        <w:rPr>
          <w:b/>
          <w:i/>
          <w:sz w:val="26"/>
          <w:lang w:val="vi-VN"/>
        </w:rPr>
      </w:pPr>
    </w:p>
    <w:p w14:paraId="460BFB9A" w14:textId="77777777" w:rsidR="00EE25E7" w:rsidRDefault="00EE25E7">
      <w:pPr>
        <w:rPr>
          <w:b/>
          <w:i/>
          <w:sz w:val="26"/>
          <w:lang w:val="vi-VN"/>
        </w:rPr>
      </w:pPr>
    </w:p>
    <w:p w14:paraId="54C0270C" w14:textId="77777777" w:rsidR="00EE25E7" w:rsidRDefault="00EE25E7">
      <w:pPr>
        <w:rPr>
          <w:b/>
          <w:i/>
          <w:sz w:val="26"/>
          <w:lang w:val="vi-VN"/>
        </w:rPr>
      </w:pPr>
    </w:p>
    <w:p w14:paraId="6AA6EAF9" w14:textId="77777777" w:rsidR="00EE25E7" w:rsidRDefault="00EE25E7">
      <w:pPr>
        <w:rPr>
          <w:b/>
          <w:i/>
          <w:sz w:val="26"/>
          <w:lang w:val="vi-VN"/>
        </w:rPr>
      </w:pPr>
    </w:p>
    <w:p w14:paraId="209136B7" w14:textId="77777777" w:rsidR="00EE25E7" w:rsidRDefault="00EE25E7">
      <w:pPr>
        <w:rPr>
          <w:b/>
          <w:i/>
          <w:sz w:val="26"/>
          <w:lang w:val="vi-VN"/>
        </w:rPr>
      </w:pPr>
    </w:p>
    <w:p w14:paraId="7DECBF4D" w14:textId="77777777" w:rsidR="00EE25E7" w:rsidRDefault="00EE25E7">
      <w:pPr>
        <w:rPr>
          <w:b/>
          <w:i/>
          <w:sz w:val="26"/>
          <w:lang w:val="vi-VN"/>
        </w:rPr>
      </w:pPr>
    </w:p>
    <w:p w14:paraId="7E73EF58" w14:textId="77777777" w:rsidR="00EE25E7" w:rsidRDefault="00EE25E7">
      <w:pPr>
        <w:rPr>
          <w:b/>
          <w:i/>
          <w:sz w:val="26"/>
          <w:lang w:val="vi-VN"/>
        </w:rPr>
      </w:pPr>
    </w:p>
    <w:p w14:paraId="40B20545" w14:textId="77777777" w:rsidR="00EE25E7" w:rsidRDefault="00EE25E7">
      <w:pPr>
        <w:rPr>
          <w:b/>
          <w:i/>
          <w:sz w:val="26"/>
          <w:lang w:val="vi-VN"/>
        </w:rPr>
      </w:pPr>
    </w:p>
    <w:p w14:paraId="0880FD1D" w14:textId="77777777" w:rsidR="00EE25E7" w:rsidRDefault="00EE25E7">
      <w:pPr>
        <w:rPr>
          <w:b/>
          <w:i/>
          <w:sz w:val="26"/>
          <w:lang w:val="vi-VN"/>
        </w:rPr>
      </w:pPr>
    </w:p>
    <w:p w14:paraId="577AFB3B" w14:textId="77777777" w:rsidR="00EE25E7" w:rsidRDefault="00EE25E7">
      <w:pPr>
        <w:rPr>
          <w:b/>
          <w:i/>
          <w:sz w:val="26"/>
          <w:lang w:val="vi-VN"/>
        </w:rPr>
      </w:pPr>
    </w:p>
    <w:p w14:paraId="2404DB08" w14:textId="77777777" w:rsidR="00EE25E7" w:rsidRDefault="00EE25E7">
      <w:pPr>
        <w:rPr>
          <w:b/>
          <w:i/>
          <w:sz w:val="26"/>
          <w:lang w:val="vi-VN"/>
        </w:rPr>
      </w:pPr>
    </w:p>
    <w:p w14:paraId="69537827" w14:textId="77777777" w:rsidR="00EE25E7" w:rsidRDefault="00EE25E7">
      <w:pPr>
        <w:rPr>
          <w:b/>
          <w:i/>
          <w:sz w:val="26"/>
          <w:lang w:val="vi-VN"/>
        </w:rPr>
      </w:pPr>
    </w:p>
    <w:p w14:paraId="42355D7D" w14:textId="77777777" w:rsidR="00EE25E7" w:rsidRDefault="00EE25E7">
      <w:pPr>
        <w:rPr>
          <w:b/>
          <w:i/>
          <w:sz w:val="26"/>
          <w:lang w:val="vi-VN"/>
        </w:rPr>
      </w:pPr>
    </w:p>
    <w:p w14:paraId="14505EC7" w14:textId="77777777" w:rsidR="00EE25E7" w:rsidRDefault="00EE25E7">
      <w:pPr>
        <w:rPr>
          <w:b/>
          <w:i/>
          <w:sz w:val="26"/>
          <w:lang w:val="vi-VN"/>
        </w:rPr>
      </w:pPr>
    </w:p>
    <w:p w14:paraId="6A50AE04" w14:textId="77777777" w:rsidR="00EE25E7" w:rsidRDefault="00EE25E7">
      <w:pPr>
        <w:rPr>
          <w:b/>
          <w:i/>
          <w:sz w:val="26"/>
          <w:lang w:val="vi-VN"/>
        </w:rPr>
      </w:pPr>
    </w:p>
    <w:p w14:paraId="3430B25C" w14:textId="77777777" w:rsidR="00EE25E7" w:rsidRDefault="00EE25E7">
      <w:pPr>
        <w:rPr>
          <w:b/>
          <w:i/>
          <w:sz w:val="26"/>
          <w:lang w:val="vi-VN"/>
        </w:rPr>
      </w:pPr>
    </w:p>
    <w:p w14:paraId="4B374445" w14:textId="77777777" w:rsidR="00EE25E7" w:rsidRDefault="00EE25E7">
      <w:pPr>
        <w:rPr>
          <w:b/>
          <w:i/>
          <w:sz w:val="26"/>
          <w:lang w:val="vi-VN"/>
        </w:rPr>
      </w:pPr>
    </w:p>
    <w:p w14:paraId="2242E488" w14:textId="77777777" w:rsidR="00EE25E7" w:rsidRDefault="00EE25E7">
      <w:pPr>
        <w:rPr>
          <w:b/>
          <w:i/>
          <w:sz w:val="26"/>
          <w:lang w:val="vi-VN"/>
        </w:rPr>
      </w:pPr>
    </w:p>
    <w:p w14:paraId="7B460A99" w14:textId="77777777" w:rsidR="00EE25E7" w:rsidRDefault="00EE25E7">
      <w:pPr>
        <w:rPr>
          <w:b/>
          <w:i/>
          <w:sz w:val="26"/>
          <w:lang w:val="vi-VN"/>
        </w:rPr>
      </w:pPr>
    </w:p>
    <w:p w14:paraId="49117D94" w14:textId="77777777" w:rsidR="00EE25E7" w:rsidRDefault="00EE25E7">
      <w:pPr>
        <w:rPr>
          <w:b/>
          <w:i/>
          <w:sz w:val="26"/>
          <w:lang w:val="vi-VN"/>
        </w:rPr>
      </w:pPr>
    </w:p>
    <w:p w14:paraId="3F0B631E" w14:textId="77777777" w:rsidR="00EE25E7" w:rsidRDefault="00EE25E7">
      <w:pPr>
        <w:rPr>
          <w:b/>
          <w:i/>
          <w:sz w:val="26"/>
          <w:lang w:val="vi-VN"/>
        </w:rPr>
      </w:pPr>
    </w:p>
    <w:p w14:paraId="32E65343" w14:textId="77777777" w:rsidR="00EE25E7" w:rsidRDefault="00EE25E7">
      <w:pPr>
        <w:rPr>
          <w:b/>
          <w:i/>
          <w:sz w:val="26"/>
          <w:lang w:val="vi-VN"/>
        </w:rPr>
      </w:pPr>
    </w:p>
    <w:p w14:paraId="4914F141" w14:textId="77777777" w:rsidR="00EE25E7" w:rsidRDefault="00EE25E7">
      <w:pPr>
        <w:rPr>
          <w:b/>
          <w:i/>
          <w:sz w:val="26"/>
          <w:lang w:val="vi-VN"/>
        </w:rPr>
      </w:pPr>
    </w:p>
    <w:p w14:paraId="43782221" w14:textId="77777777" w:rsidR="00EE25E7" w:rsidRDefault="00EE25E7">
      <w:pPr>
        <w:rPr>
          <w:b/>
          <w:i/>
          <w:sz w:val="26"/>
          <w:lang w:val="vi-VN"/>
        </w:rPr>
      </w:pPr>
    </w:p>
    <w:p w14:paraId="3141D4BA" w14:textId="458AAFD9" w:rsidR="00B5548C" w:rsidRDefault="00B5548C">
      <w:pPr>
        <w:rPr>
          <w:b/>
          <w:i/>
          <w:sz w:val="26"/>
          <w:lang w:val="vi-VN"/>
        </w:rPr>
      </w:pPr>
    </w:p>
    <w:p w14:paraId="672068B4" w14:textId="77777777" w:rsidR="00EE25E7" w:rsidRDefault="00EE25E7">
      <w:pPr>
        <w:rPr>
          <w:b/>
          <w:i/>
          <w:sz w:val="26"/>
          <w:lang w:val="vi-VN"/>
        </w:rPr>
      </w:pPr>
    </w:p>
    <w:p w14:paraId="3BAD911A" w14:textId="77777777" w:rsidR="00E00E2A" w:rsidRDefault="00E00E2A">
      <w:pPr>
        <w:rPr>
          <w:b/>
          <w:i/>
          <w:sz w:val="26"/>
          <w:lang w:val="vi-VN"/>
        </w:rPr>
      </w:pPr>
    </w:p>
    <w:p w14:paraId="178264BC" w14:textId="77777777" w:rsidR="00E00E2A" w:rsidRDefault="00E00E2A">
      <w:pPr>
        <w:rPr>
          <w:b/>
          <w:i/>
          <w:sz w:val="26"/>
          <w:lang w:val="vi-VN"/>
        </w:rPr>
      </w:pPr>
    </w:p>
    <w:sectPr w:rsidR="00E00E2A" w:rsidSect="00443035">
      <w:foot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C6331B" w14:textId="77777777" w:rsidR="006924EE" w:rsidRDefault="006924EE">
      <w:r>
        <w:separator/>
      </w:r>
    </w:p>
  </w:endnote>
  <w:endnote w:type="continuationSeparator" w:id="0">
    <w:p w14:paraId="73A00D12" w14:textId="77777777" w:rsidR="006924EE" w:rsidRDefault="0069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EA846" w14:textId="37F7CF1A" w:rsidR="00C42EDF" w:rsidRDefault="00C42EDF" w:rsidP="0013261A">
    <w:pPr>
      <w:pStyle w:val="Footer"/>
      <w:jc w:val="right"/>
    </w:pPr>
  </w:p>
  <w:p w14:paraId="51DA6543" w14:textId="77777777" w:rsidR="00C42EDF" w:rsidRDefault="00C42E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7ABAB6" w14:textId="77777777" w:rsidR="006924EE" w:rsidRDefault="006924EE">
      <w:r>
        <w:separator/>
      </w:r>
    </w:p>
  </w:footnote>
  <w:footnote w:type="continuationSeparator" w:id="0">
    <w:p w14:paraId="6E1F98D6" w14:textId="77777777" w:rsidR="006924EE" w:rsidRDefault="00692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2" type="#_x0000_t75" style="width:11.25pt;height:11.25pt" o:bullet="t" filled="t">
        <v:fill color2="black"/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27C1008"/>
    <w:multiLevelType w:val="hybridMultilevel"/>
    <w:tmpl w:val="B1A22FA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D6412"/>
    <w:multiLevelType w:val="multilevel"/>
    <w:tmpl w:val="9ACABF5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5" w15:restartNumberingAfterBreak="0">
    <w:nsid w:val="08BA6DDC"/>
    <w:multiLevelType w:val="hybridMultilevel"/>
    <w:tmpl w:val="4456058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8A76D0"/>
    <w:multiLevelType w:val="hybridMultilevel"/>
    <w:tmpl w:val="CB122C30"/>
    <w:lvl w:ilvl="0" w:tplc="9016033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180C331E"/>
    <w:multiLevelType w:val="hybridMultilevel"/>
    <w:tmpl w:val="EC783A0C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94C94"/>
    <w:multiLevelType w:val="hybridMultilevel"/>
    <w:tmpl w:val="96D62260"/>
    <w:lvl w:ilvl="0" w:tplc="9B06A55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35900C9A"/>
    <w:multiLevelType w:val="hybridMultilevel"/>
    <w:tmpl w:val="44DE5D9E"/>
    <w:lvl w:ilvl="0" w:tplc="A7D2982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067B6A"/>
    <w:multiLevelType w:val="singleLevel"/>
    <w:tmpl w:val="655ACA62"/>
    <w:lvl w:ilvl="0">
      <w:start w:val="1"/>
      <w:numFmt w:val="bullet"/>
      <w:lvlText w:val=""/>
      <w:lvlJc w:val="left"/>
      <w:pPr>
        <w:tabs>
          <w:tab w:val="num" w:pos="360"/>
        </w:tabs>
        <w:ind w:left="170" w:hanging="170"/>
      </w:pPr>
      <w:rPr>
        <w:rFonts w:ascii="Wingdings" w:hAnsi="Wingdings" w:cs="Wingdings" w:hint="default"/>
      </w:rPr>
    </w:lvl>
  </w:abstractNum>
  <w:abstractNum w:abstractNumId="11" w15:restartNumberingAfterBreak="0">
    <w:nsid w:val="693E3BFD"/>
    <w:multiLevelType w:val="multilevel"/>
    <w:tmpl w:val="2D06A2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 w16cid:durableId="1606885442">
    <w:abstractNumId w:val="0"/>
  </w:num>
  <w:num w:numId="2" w16cid:durableId="1891962553">
    <w:abstractNumId w:val="1"/>
  </w:num>
  <w:num w:numId="3" w16cid:durableId="1484849804">
    <w:abstractNumId w:val="2"/>
  </w:num>
  <w:num w:numId="4" w16cid:durableId="545986926">
    <w:abstractNumId w:val="4"/>
  </w:num>
  <w:num w:numId="5" w16cid:durableId="1504969993">
    <w:abstractNumId w:val="11"/>
  </w:num>
  <w:num w:numId="6" w16cid:durableId="798768584">
    <w:abstractNumId w:val="8"/>
  </w:num>
  <w:num w:numId="7" w16cid:durableId="1013612463">
    <w:abstractNumId w:val="6"/>
  </w:num>
  <w:num w:numId="8" w16cid:durableId="1986159395">
    <w:abstractNumId w:val="7"/>
  </w:num>
  <w:num w:numId="9" w16cid:durableId="1291745690">
    <w:abstractNumId w:val="3"/>
  </w:num>
  <w:num w:numId="10" w16cid:durableId="1412628523">
    <w:abstractNumId w:val="5"/>
  </w:num>
  <w:num w:numId="11" w16cid:durableId="5249866">
    <w:abstractNumId w:val="10"/>
  </w:num>
  <w:num w:numId="12" w16cid:durableId="20334135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5C59"/>
    <w:rsid w:val="00004B5B"/>
    <w:rsid w:val="000107F0"/>
    <w:rsid w:val="00010B73"/>
    <w:rsid w:val="0002776B"/>
    <w:rsid w:val="00027B64"/>
    <w:rsid w:val="000313DC"/>
    <w:rsid w:val="00032DCC"/>
    <w:rsid w:val="000445F8"/>
    <w:rsid w:val="00050B73"/>
    <w:rsid w:val="000832A4"/>
    <w:rsid w:val="000921C5"/>
    <w:rsid w:val="000A506E"/>
    <w:rsid w:val="000A573A"/>
    <w:rsid w:val="000A5B3A"/>
    <w:rsid w:val="000B5A32"/>
    <w:rsid w:val="000E15F1"/>
    <w:rsid w:val="000F05C5"/>
    <w:rsid w:val="000F452B"/>
    <w:rsid w:val="00120C6E"/>
    <w:rsid w:val="0013261A"/>
    <w:rsid w:val="00133003"/>
    <w:rsid w:val="0013454E"/>
    <w:rsid w:val="001376F0"/>
    <w:rsid w:val="00137A4D"/>
    <w:rsid w:val="00140604"/>
    <w:rsid w:val="00143A14"/>
    <w:rsid w:val="00144386"/>
    <w:rsid w:val="00145109"/>
    <w:rsid w:val="0015079B"/>
    <w:rsid w:val="001641DA"/>
    <w:rsid w:val="001735EB"/>
    <w:rsid w:val="00174AC6"/>
    <w:rsid w:val="00196293"/>
    <w:rsid w:val="001C6BAD"/>
    <w:rsid w:val="001E0F9B"/>
    <w:rsid w:val="001E3173"/>
    <w:rsid w:val="001E6262"/>
    <w:rsid w:val="001F0E21"/>
    <w:rsid w:val="00204FAC"/>
    <w:rsid w:val="00207754"/>
    <w:rsid w:val="002357C2"/>
    <w:rsid w:val="0024208F"/>
    <w:rsid w:val="00245C59"/>
    <w:rsid w:val="00274269"/>
    <w:rsid w:val="00280A1C"/>
    <w:rsid w:val="00287CB1"/>
    <w:rsid w:val="002960CB"/>
    <w:rsid w:val="002A1324"/>
    <w:rsid w:val="002B01CA"/>
    <w:rsid w:val="002B2AAF"/>
    <w:rsid w:val="002E1D1C"/>
    <w:rsid w:val="002E5071"/>
    <w:rsid w:val="00305A46"/>
    <w:rsid w:val="00306619"/>
    <w:rsid w:val="00313A09"/>
    <w:rsid w:val="003213A9"/>
    <w:rsid w:val="003227E8"/>
    <w:rsid w:val="003300A8"/>
    <w:rsid w:val="003326E8"/>
    <w:rsid w:val="0033613C"/>
    <w:rsid w:val="003438A9"/>
    <w:rsid w:val="00344CCA"/>
    <w:rsid w:val="0034591D"/>
    <w:rsid w:val="0037546A"/>
    <w:rsid w:val="00381B9F"/>
    <w:rsid w:val="00395696"/>
    <w:rsid w:val="003A6B5D"/>
    <w:rsid w:val="003B620F"/>
    <w:rsid w:val="003C1D56"/>
    <w:rsid w:val="003C3CB2"/>
    <w:rsid w:val="003C4F16"/>
    <w:rsid w:val="003D11E8"/>
    <w:rsid w:val="003E0875"/>
    <w:rsid w:val="003E2632"/>
    <w:rsid w:val="003E38E0"/>
    <w:rsid w:val="003F3C81"/>
    <w:rsid w:val="003F7E50"/>
    <w:rsid w:val="00402A97"/>
    <w:rsid w:val="00410D84"/>
    <w:rsid w:val="00412BB6"/>
    <w:rsid w:val="0041465B"/>
    <w:rsid w:val="00417678"/>
    <w:rsid w:val="004215A5"/>
    <w:rsid w:val="00424B0D"/>
    <w:rsid w:val="00426AC8"/>
    <w:rsid w:val="00433BD3"/>
    <w:rsid w:val="00442C64"/>
    <w:rsid w:val="00443035"/>
    <w:rsid w:val="0044462A"/>
    <w:rsid w:val="004542DE"/>
    <w:rsid w:val="00460222"/>
    <w:rsid w:val="004624D6"/>
    <w:rsid w:val="004731CD"/>
    <w:rsid w:val="0049004D"/>
    <w:rsid w:val="004978D7"/>
    <w:rsid w:val="004A1ED8"/>
    <w:rsid w:val="004A24EE"/>
    <w:rsid w:val="004A4CFA"/>
    <w:rsid w:val="004B25CE"/>
    <w:rsid w:val="004C1D13"/>
    <w:rsid w:val="004D1A65"/>
    <w:rsid w:val="004D69D7"/>
    <w:rsid w:val="004E1D3C"/>
    <w:rsid w:val="00512F41"/>
    <w:rsid w:val="00515D8F"/>
    <w:rsid w:val="0052662F"/>
    <w:rsid w:val="00530B73"/>
    <w:rsid w:val="005667A0"/>
    <w:rsid w:val="00576983"/>
    <w:rsid w:val="00590F49"/>
    <w:rsid w:val="00592453"/>
    <w:rsid w:val="005D4148"/>
    <w:rsid w:val="005F29C2"/>
    <w:rsid w:val="005F2C73"/>
    <w:rsid w:val="005F67F6"/>
    <w:rsid w:val="0060306C"/>
    <w:rsid w:val="00605F2F"/>
    <w:rsid w:val="0061438D"/>
    <w:rsid w:val="0061488B"/>
    <w:rsid w:val="00614D4C"/>
    <w:rsid w:val="00625D61"/>
    <w:rsid w:val="00630386"/>
    <w:rsid w:val="0063421D"/>
    <w:rsid w:val="00636BAA"/>
    <w:rsid w:val="00644265"/>
    <w:rsid w:val="0065216E"/>
    <w:rsid w:val="00666749"/>
    <w:rsid w:val="00666E2B"/>
    <w:rsid w:val="00667C2D"/>
    <w:rsid w:val="00667E9B"/>
    <w:rsid w:val="00675025"/>
    <w:rsid w:val="00687303"/>
    <w:rsid w:val="006924EE"/>
    <w:rsid w:val="006B247D"/>
    <w:rsid w:val="006E359E"/>
    <w:rsid w:val="00704546"/>
    <w:rsid w:val="0071699E"/>
    <w:rsid w:val="007400F2"/>
    <w:rsid w:val="00741DE9"/>
    <w:rsid w:val="00750F21"/>
    <w:rsid w:val="007633F0"/>
    <w:rsid w:val="00771E21"/>
    <w:rsid w:val="00772B50"/>
    <w:rsid w:val="00781EC8"/>
    <w:rsid w:val="007A2A98"/>
    <w:rsid w:val="007A3975"/>
    <w:rsid w:val="007B7265"/>
    <w:rsid w:val="007C6377"/>
    <w:rsid w:val="007D22A8"/>
    <w:rsid w:val="007E1272"/>
    <w:rsid w:val="007F5553"/>
    <w:rsid w:val="00807035"/>
    <w:rsid w:val="00847535"/>
    <w:rsid w:val="008C08DB"/>
    <w:rsid w:val="008D4A9A"/>
    <w:rsid w:val="008E38D2"/>
    <w:rsid w:val="009121E6"/>
    <w:rsid w:val="009435CA"/>
    <w:rsid w:val="009466B7"/>
    <w:rsid w:val="009519A1"/>
    <w:rsid w:val="009754DC"/>
    <w:rsid w:val="009912CD"/>
    <w:rsid w:val="0099511E"/>
    <w:rsid w:val="00997B1E"/>
    <w:rsid w:val="009A084C"/>
    <w:rsid w:val="009A701D"/>
    <w:rsid w:val="009B20C7"/>
    <w:rsid w:val="00A004C5"/>
    <w:rsid w:val="00A02580"/>
    <w:rsid w:val="00A040E5"/>
    <w:rsid w:val="00A118AA"/>
    <w:rsid w:val="00A175E9"/>
    <w:rsid w:val="00A45058"/>
    <w:rsid w:val="00A556E2"/>
    <w:rsid w:val="00A63D3F"/>
    <w:rsid w:val="00A63F83"/>
    <w:rsid w:val="00A6441D"/>
    <w:rsid w:val="00A75977"/>
    <w:rsid w:val="00A80308"/>
    <w:rsid w:val="00AA2A1C"/>
    <w:rsid w:val="00AA3035"/>
    <w:rsid w:val="00AA4A16"/>
    <w:rsid w:val="00AC02E8"/>
    <w:rsid w:val="00AD0CAF"/>
    <w:rsid w:val="00AF7B2E"/>
    <w:rsid w:val="00B00AB3"/>
    <w:rsid w:val="00B018E0"/>
    <w:rsid w:val="00B026F2"/>
    <w:rsid w:val="00B07A1F"/>
    <w:rsid w:val="00B117C1"/>
    <w:rsid w:val="00B24E5D"/>
    <w:rsid w:val="00B26003"/>
    <w:rsid w:val="00B52424"/>
    <w:rsid w:val="00B5548C"/>
    <w:rsid w:val="00B62F96"/>
    <w:rsid w:val="00B85BFE"/>
    <w:rsid w:val="00B900F9"/>
    <w:rsid w:val="00B969DC"/>
    <w:rsid w:val="00BB4BAA"/>
    <w:rsid w:val="00BB6E24"/>
    <w:rsid w:val="00BD76B1"/>
    <w:rsid w:val="00BF0C99"/>
    <w:rsid w:val="00BF6142"/>
    <w:rsid w:val="00C25CBB"/>
    <w:rsid w:val="00C32B0F"/>
    <w:rsid w:val="00C42EDF"/>
    <w:rsid w:val="00C507E4"/>
    <w:rsid w:val="00C62923"/>
    <w:rsid w:val="00C636BA"/>
    <w:rsid w:val="00C8685F"/>
    <w:rsid w:val="00CE4389"/>
    <w:rsid w:val="00CE4BF9"/>
    <w:rsid w:val="00CE71D0"/>
    <w:rsid w:val="00D1138E"/>
    <w:rsid w:val="00D131A9"/>
    <w:rsid w:val="00D479CD"/>
    <w:rsid w:val="00D64FD8"/>
    <w:rsid w:val="00D67C35"/>
    <w:rsid w:val="00D775F9"/>
    <w:rsid w:val="00D9668A"/>
    <w:rsid w:val="00DA11A1"/>
    <w:rsid w:val="00DA49C2"/>
    <w:rsid w:val="00DB063C"/>
    <w:rsid w:val="00DD2AB8"/>
    <w:rsid w:val="00DD5789"/>
    <w:rsid w:val="00DF4D1E"/>
    <w:rsid w:val="00DF547F"/>
    <w:rsid w:val="00E00087"/>
    <w:rsid w:val="00E00E2A"/>
    <w:rsid w:val="00E041BD"/>
    <w:rsid w:val="00E33D58"/>
    <w:rsid w:val="00E4054C"/>
    <w:rsid w:val="00E42C21"/>
    <w:rsid w:val="00E439FF"/>
    <w:rsid w:val="00E6083F"/>
    <w:rsid w:val="00E60E15"/>
    <w:rsid w:val="00E836A1"/>
    <w:rsid w:val="00EC391C"/>
    <w:rsid w:val="00EC3B4A"/>
    <w:rsid w:val="00EE24D5"/>
    <w:rsid w:val="00EE25E7"/>
    <w:rsid w:val="00EE2E7F"/>
    <w:rsid w:val="00EE54B6"/>
    <w:rsid w:val="00EF01AB"/>
    <w:rsid w:val="00EF7BC7"/>
    <w:rsid w:val="00F0124D"/>
    <w:rsid w:val="00F11BE5"/>
    <w:rsid w:val="00F1659B"/>
    <w:rsid w:val="00F21C0F"/>
    <w:rsid w:val="00F25161"/>
    <w:rsid w:val="00F30316"/>
    <w:rsid w:val="00F34251"/>
    <w:rsid w:val="00F421A6"/>
    <w:rsid w:val="00F446D8"/>
    <w:rsid w:val="00F53ECB"/>
    <w:rsid w:val="00F567D8"/>
    <w:rsid w:val="00F771AA"/>
    <w:rsid w:val="00F8184C"/>
    <w:rsid w:val="00F825BD"/>
    <w:rsid w:val="00FB176F"/>
    <w:rsid w:val="00FB193A"/>
    <w:rsid w:val="00FC3584"/>
    <w:rsid w:val="00FC4DF6"/>
    <w:rsid w:val="00FC6F13"/>
    <w:rsid w:val="00FD1515"/>
    <w:rsid w:val="00FF6D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6554268C"/>
  <w15:docId w15:val="{2D21A5E4-7FCE-4752-9BE8-018A32DC9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45F8"/>
    <w:pPr>
      <w:suppressAutoHyphens/>
    </w:pPr>
    <w:rPr>
      <w:sz w:val="24"/>
      <w:szCs w:val="24"/>
      <w:lang w:eastAsia="ar-SA"/>
    </w:rPr>
  </w:style>
  <w:style w:type="paragraph" w:styleId="Heading1">
    <w:name w:val="heading 1"/>
    <w:basedOn w:val="Normal"/>
    <w:next w:val="Normal"/>
    <w:qFormat/>
    <w:rsid w:val="000445F8"/>
    <w:pPr>
      <w:keepNext/>
      <w:tabs>
        <w:tab w:val="num" w:pos="0"/>
      </w:tabs>
      <w:ind w:left="432" w:hanging="432"/>
      <w:jc w:val="center"/>
      <w:outlineLvl w:val="0"/>
    </w:pPr>
    <w:rPr>
      <w:rFonts w:ascii=".VnTimeH" w:hAnsi=".VnTimeH" w:cs=".VnTimeH"/>
      <w:b/>
      <w:szCs w:val="22"/>
    </w:rPr>
  </w:style>
  <w:style w:type="paragraph" w:styleId="Heading2">
    <w:name w:val="heading 2"/>
    <w:basedOn w:val="Normal"/>
    <w:next w:val="Normal"/>
    <w:qFormat/>
    <w:rsid w:val="000445F8"/>
    <w:pPr>
      <w:keepNext/>
      <w:tabs>
        <w:tab w:val="num" w:pos="0"/>
      </w:tabs>
      <w:spacing w:before="240" w:after="60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6">
    <w:name w:val="heading 6"/>
    <w:basedOn w:val="Normal"/>
    <w:next w:val="Normal"/>
    <w:qFormat/>
    <w:rsid w:val="000445F8"/>
    <w:pPr>
      <w:keepNext/>
      <w:tabs>
        <w:tab w:val="num" w:pos="0"/>
      </w:tabs>
      <w:spacing w:before="60" w:after="60" w:line="288" w:lineRule="auto"/>
      <w:ind w:firstLine="900"/>
      <w:jc w:val="both"/>
      <w:outlineLvl w:val="5"/>
    </w:pPr>
    <w:rPr>
      <w:rFonts w:ascii=".VnTimeH" w:hAnsi=".VnTimeH" w:cs=".VnTimeH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sid w:val="000445F8"/>
    <w:rPr>
      <w:rFonts w:ascii="Symbol" w:hAnsi="Symbol" w:cs="Symbol"/>
    </w:rPr>
  </w:style>
  <w:style w:type="character" w:customStyle="1" w:styleId="WW8Num1z1">
    <w:name w:val="WW8Num1z1"/>
    <w:rsid w:val="000445F8"/>
    <w:rPr>
      <w:rFonts w:ascii="Courier New" w:hAnsi="Courier New" w:cs="Courier New"/>
    </w:rPr>
  </w:style>
  <w:style w:type="character" w:customStyle="1" w:styleId="WW8Num1z2">
    <w:name w:val="WW8Num1z2"/>
    <w:rsid w:val="000445F8"/>
    <w:rPr>
      <w:rFonts w:ascii="Wingdings" w:hAnsi="Wingdings" w:cs="Wingdings"/>
    </w:rPr>
  </w:style>
  <w:style w:type="character" w:customStyle="1" w:styleId="WW8Num3z0">
    <w:name w:val="WW8Num3z0"/>
    <w:rsid w:val="000445F8"/>
    <w:rPr>
      <w:rFonts w:ascii="Symbol" w:eastAsia="Times New Roman" w:hAnsi="Symbol" w:cs="Times New Roman"/>
    </w:rPr>
  </w:style>
  <w:style w:type="character" w:customStyle="1" w:styleId="WW8Num3z1">
    <w:name w:val="WW8Num3z1"/>
    <w:rsid w:val="000445F8"/>
    <w:rPr>
      <w:rFonts w:ascii="Courier New" w:hAnsi="Courier New" w:cs="Courier New"/>
    </w:rPr>
  </w:style>
  <w:style w:type="character" w:customStyle="1" w:styleId="WW8Num3z2">
    <w:name w:val="WW8Num3z2"/>
    <w:rsid w:val="000445F8"/>
    <w:rPr>
      <w:rFonts w:ascii="Wingdings" w:hAnsi="Wingdings" w:cs="Wingdings"/>
    </w:rPr>
  </w:style>
  <w:style w:type="character" w:customStyle="1" w:styleId="WW8Num3z3">
    <w:name w:val="WW8Num3z3"/>
    <w:rsid w:val="000445F8"/>
    <w:rPr>
      <w:rFonts w:ascii="Symbol" w:hAnsi="Symbol" w:cs="Symbol"/>
    </w:rPr>
  </w:style>
  <w:style w:type="character" w:customStyle="1" w:styleId="WW8Num4z0">
    <w:name w:val="WW8Num4z0"/>
    <w:rsid w:val="000445F8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0445F8"/>
    <w:rPr>
      <w:rFonts w:ascii="Courier New" w:hAnsi="Courier New" w:cs="Courier New"/>
    </w:rPr>
  </w:style>
  <w:style w:type="character" w:customStyle="1" w:styleId="WW8Num4z2">
    <w:name w:val="WW8Num4z2"/>
    <w:rsid w:val="000445F8"/>
    <w:rPr>
      <w:rFonts w:ascii="Wingdings" w:hAnsi="Wingdings" w:cs="Wingdings"/>
    </w:rPr>
  </w:style>
  <w:style w:type="character" w:customStyle="1" w:styleId="WW8Num4z3">
    <w:name w:val="WW8Num4z3"/>
    <w:rsid w:val="000445F8"/>
    <w:rPr>
      <w:rFonts w:ascii="Symbol" w:hAnsi="Symbol" w:cs="Symbol"/>
    </w:rPr>
  </w:style>
  <w:style w:type="character" w:customStyle="1" w:styleId="WW8Num5z0">
    <w:name w:val="WW8Num5z0"/>
    <w:rsid w:val="000445F8"/>
    <w:rPr>
      <w:rFonts w:ascii="Times New Roman" w:hAnsi="Times New Roman" w:cs="Times New Roman"/>
    </w:rPr>
  </w:style>
  <w:style w:type="character" w:customStyle="1" w:styleId="WW8Num6z0">
    <w:name w:val="WW8Num6z0"/>
    <w:rsid w:val="000445F8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0445F8"/>
    <w:rPr>
      <w:rFonts w:ascii="Courier New" w:hAnsi="Courier New" w:cs="Courier New"/>
    </w:rPr>
  </w:style>
  <w:style w:type="character" w:customStyle="1" w:styleId="WW8Num6z2">
    <w:name w:val="WW8Num6z2"/>
    <w:rsid w:val="000445F8"/>
    <w:rPr>
      <w:rFonts w:ascii="Wingdings" w:hAnsi="Wingdings" w:cs="Wingdings"/>
    </w:rPr>
  </w:style>
  <w:style w:type="character" w:customStyle="1" w:styleId="WW8Num6z3">
    <w:name w:val="WW8Num6z3"/>
    <w:rsid w:val="000445F8"/>
    <w:rPr>
      <w:rFonts w:ascii="Symbol" w:hAnsi="Symbol" w:cs="Symbol"/>
    </w:rPr>
  </w:style>
  <w:style w:type="character" w:customStyle="1" w:styleId="WW8Num8z0">
    <w:name w:val="WW8Num8z0"/>
    <w:rsid w:val="000445F8"/>
    <w:rPr>
      <w:b/>
    </w:rPr>
  </w:style>
  <w:style w:type="character" w:customStyle="1" w:styleId="WW8Num9z0">
    <w:name w:val="WW8Num9z0"/>
    <w:rsid w:val="000445F8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0445F8"/>
    <w:rPr>
      <w:rFonts w:ascii="Courier New" w:hAnsi="Courier New" w:cs="Courier New"/>
    </w:rPr>
  </w:style>
  <w:style w:type="character" w:customStyle="1" w:styleId="WW8Num9z2">
    <w:name w:val="WW8Num9z2"/>
    <w:rsid w:val="000445F8"/>
    <w:rPr>
      <w:rFonts w:ascii="Wingdings" w:hAnsi="Wingdings" w:cs="Wingdings"/>
    </w:rPr>
  </w:style>
  <w:style w:type="character" w:customStyle="1" w:styleId="WW8Num9z3">
    <w:name w:val="WW8Num9z3"/>
    <w:rsid w:val="000445F8"/>
    <w:rPr>
      <w:rFonts w:ascii="Symbol" w:hAnsi="Symbol" w:cs="Symbol"/>
    </w:rPr>
  </w:style>
  <w:style w:type="character" w:customStyle="1" w:styleId="WW-DefaultParagraphFont">
    <w:name w:val="WW-Default Paragraph Font"/>
    <w:rsid w:val="000445F8"/>
  </w:style>
  <w:style w:type="character" w:styleId="PageNumber">
    <w:name w:val="page number"/>
    <w:basedOn w:val="WW-DefaultParagraphFont"/>
    <w:rsid w:val="000445F8"/>
  </w:style>
  <w:style w:type="character" w:styleId="CommentReference">
    <w:name w:val="annotation reference"/>
    <w:rsid w:val="000445F8"/>
    <w:rPr>
      <w:sz w:val="16"/>
      <w:szCs w:val="16"/>
    </w:rPr>
  </w:style>
  <w:style w:type="character" w:customStyle="1" w:styleId="NumberingSymbols">
    <w:name w:val="Numbering Symbols"/>
    <w:rsid w:val="000445F8"/>
  </w:style>
  <w:style w:type="paragraph" w:customStyle="1" w:styleId="Heading">
    <w:name w:val="Heading"/>
    <w:basedOn w:val="Normal"/>
    <w:next w:val="BodyText"/>
    <w:rsid w:val="000445F8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rsid w:val="000445F8"/>
    <w:pPr>
      <w:spacing w:after="120"/>
    </w:pPr>
  </w:style>
  <w:style w:type="paragraph" w:styleId="List">
    <w:name w:val="List"/>
    <w:basedOn w:val="BodyText"/>
    <w:rsid w:val="000445F8"/>
    <w:rPr>
      <w:rFonts w:cs="Mangal"/>
    </w:rPr>
  </w:style>
  <w:style w:type="paragraph" w:styleId="Caption">
    <w:name w:val="caption"/>
    <w:basedOn w:val="Normal"/>
    <w:qFormat/>
    <w:rsid w:val="000445F8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rsid w:val="000445F8"/>
    <w:pPr>
      <w:suppressLineNumbers/>
    </w:pPr>
    <w:rPr>
      <w:rFonts w:cs="Mangal"/>
    </w:rPr>
  </w:style>
  <w:style w:type="paragraph" w:styleId="BodyTextIndent2">
    <w:name w:val="Body Text Indent 2"/>
    <w:basedOn w:val="Normal"/>
    <w:rsid w:val="000445F8"/>
    <w:pPr>
      <w:tabs>
        <w:tab w:val="left" w:pos="1260"/>
      </w:tabs>
      <w:spacing w:before="60"/>
      <w:ind w:firstLine="900"/>
      <w:jc w:val="both"/>
    </w:pPr>
    <w:rPr>
      <w:rFonts w:ascii=".VnTime" w:hAnsi=".VnTime" w:cs=".VnTime"/>
      <w:sz w:val="26"/>
      <w:szCs w:val="26"/>
    </w:rPr>
  </w:style>
  <w:style w:type="paragraph" w:styleId="BodyText2">
    <w:name w:val="Body Text 2"/>
    <w:basedOn w:val="Normal"/>
    <w:link w:val="BodyText2Char"/>
    <w:rsid w:val="000445F8"/>
    <w:pPr>
      <w:tabs>
        <w:tab w:val="left" w:pos="0"/>
        <w:tab w:val="left" w:pos="360"/>
      </w:tabs>
      <w:spacing w:before="120"/>
      <w:jc w:val="both"/>
    </w:pPr>
    <w:rPr>
      <w:rFonts w:ascii=".VnTime" w:hAnsi=".VnTime" w:cs=".VnTime"/>
      <w:bCs/>
      <w:sz w:val="26"/>
      <w:szCs w:val="26"/>
    </w:rPr>
  </w:style>
  <w:style w:type="paragraph" w:styleId="Footer">
    <w:name w:val="footer"/>
    <w:basedOn w:val="Normal"/>
    <w:link w:val="FooterChar"/>
    <w:uiPriority w:val="99"/>
    <w:rsid w:val="000445F8"/>
    <w:pPr>
      <w:tabs>
        <w:tab w:val="center" w:pos="4320"/>
        <w:tab w:val="right" w:pos="8640"/>
      </w:tabs>
    </w:pPr>
  </w:style>
  <w:style w:type="paragraph" w:styleId="CommentText">
    <w:name w:val="annotation text"/>
    <w:basedOn w:val="Normal"/>
    <w:rsid w:val="000445F8"/>
    <w:rPr>
      <w:sz w:val="20"/>
      <w:szCs w:val="20"/>
    </w:rPr>
  </w:style>
  <w:style w:type="paragraph" w:styleId="BalloonText">
    <w:name w:val="Balloon Text"/>
    <w:basedOn w:val="Normal"/>
    <w:rsid w:val="000445F8"/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Normal"/>
    <w:rsid w:val="000445F8"/>
    <w:pPr>
      <w:suppressLineNumbers/>
    </w:pPr>
  </w:style>
  <w:style w:type="paragraph" w:customStyle="1" w:styleId="TableHeading">
    <w:name w:val="Table Heading"/>
    <w:basedOn w:val="TableContents"/>
    <w:rsid w:val="000445F8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0445F8"/>
  </w:style>
  <w:style w:type="paragraph" w:styleId="Header">
    <w:name w:val="header"/>
    <w:basedOn w:val="Normal"/>
    <w:rsid w:val="000445F8"/>
    <w:pPr>
      <w:suppressLineNumbers/>
      <w:tabs>
        <w:tab w:val="center" w:pos="4819"/>
        <w:tab w:val="right" w:pos="9638"/>
      </w:tabs>
    </w:pPr>
  </w:style>
  <w:style w:type="character" w:customStyle="1" w:styleId="FooterChar">
    <w:name w:val="Footer Char"/>
    <w:link w:val="Footer"/>
    <w:uiPriority w:val="99"/>
    <w:rsid w:val="00C42EDF"/>
    <w:rPr>
      <w:sz w:val="24"/>
      <w:szCs w:val="24"/>
      <w:lang w:eastAsia="ar-SA"/>
    </w:rPr>
  </w:style>
  <w:style w:type="character" w:customStyle="1" w:styleId="BodyText2Char">
    <w:name w:val="Body Text 2 Char"/>
    <w:link w:val="BodyText2"/>
    <w:rsid w:val="00410D84"/>
    <w:rPr>
      <w:rFonts w:ascii=".VnTime" w:hAnsi=".VnTime" w:cs=".VnTime"/>
      <w:bCs/>
      <w:sz w:val="26"/>
      <w:szCs w:val="26"/>
      <w:lang w:eastAsia="ar-SA"/>
    </w:rPr>
  </w:style>
  <w:style w:type="paragraph" w:styleId="Revision">
    <w:name w:val="Revision"/>
    <w:hidden/>
    <w:uiPriority w:val="99"/>
    <w:semiHidden/>
    <w:rsid w:val="00530B73"/>
    <w:rPr>
      <w:sz w:val="24"/>
      <w:szCs w:val="24"/>
      <w:lang w:eastAsia="ar-SA"/>
    </w:rPr>
  </w:style>
  <w:style w:type="table" w:styleId="TableGrid">
    <w:name w:val="Table Grid"/>
    <w:basedOn w:val="TableNormal"/>
    <w:rsid w:val="00B260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27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E85AB1-8F7D-474D-BC15-AE87DC913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BiÓu</vt:lpstr>
    </vt:vector>
  </TitlesOfParts>
  <Company>BoKHCN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BiÓu</dc:title>
  <dc:subject/>
  <dc:creator>Nguyet Minh</dc:creator>
  <cp:keywords/>
  <dc:description/>
  <cp:lastModifiedBy>To Huyen</cp:lastModifiedBy>
  <cp:revision>22</cp:revision>
  <cp:lastPrinted>2023-08-18T06:41:00Z</cp:lastPrinted>
  <dcterms:created xsi:type="dcterms:W3CDTF">2023-10-20T04:28:00Z</dcterms:created>
  <dcterms:modified xsi:type="dcterms:W3CDTF">2023-11-30T03:49:00Z</dcterms:modified>
</cp:coreProperties>
</file>